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D5E14" w14:textId="488CD3CF" w:rsidR="00CC0B1B" w:rsidRDefault="00C70CF8" w:rsidP="00CC38EA">
      <w:pPr>
        <w:spacing w:after="120"/>
        <w:jc w:val="center"/>
        <w:rPr>
          <w:b/>
          <w:sz w:val="28"/>
          <w:szCs w:val="28"/>
        </w:rPr>
      </w:pPr>
      <w:r>
        <w:rPr>
          <w:b/>
          <w:sz w:val="28"/>
          <w:szCs w:val="28"/>
        </w:rPr>
        <w:t>DÂY ĐỒNG</w:t>
      </w:r>
      <w:r w:rsidR="00A872EE">
        <w:rPr>
          <w:b/>
          <w:sz w:val="28"/>
          <w:szCs w:val="28"/>
        </w:rPr>
        <w:t xml:space="preserve"> BỌC CÁCH ĐIỆN HẠ ÁP</w:t>
      </w:r>
    </w:p>
    <w:p w14:paraId="06B5855A" w14:textId="586791A4" w:rsidR="00A872EE" w:rsidRPr="00373D69" w:rsidRDefault="00A872EE" w:rsidP="00326A38">
      <w:pPr>
        <w:jc w:val="center"/>
        <w:rPr>
          <w:b/>
          <w:sz w:val="28"/>
          <w:szCs w:val="28"/>
        </w:rPr>
      </w:pPr>
      <w:r w:rsidRPr="00373D69">
        <w:rPr>
          <w:b/>
          <w:sz w:val="28"/>
          <w:szCs w:val="28"/>
        </w:rPr>
        <w:t>(</w:t>
      </w:r>
      <w:r w:rsidR="00326A38" w:rsidRPr="00373D69">
        <w:rPr>
          <w:b/>
          <w:sz w:val="28"/>
          <w:szCs w:val="28"/>
        </w:rPr>
        <w:t>Cáp hạ áp-Cu-1x35mm2-không giáp kim loại, cách điện PVC</w:t>
      </w:r>
      <w:r w:rsidR="003E12F2">
        <w:rPr>
          <w:b/>
          <w:sz w:val="28"/>
          <w:szCs w:val="28"/>
        </w:rPr>
        <w:t>;</w:t>
      </w:r>
      <w:r w:rsidR="00373D69" w:rsidRPr="00373D69">
        <w:rPr>
          <w:b/>
          <w:sz w:val="28"/>
          <w:szCs w:val="28"/>
        </w:rPr>
        <w:t xml:space="preserve"> </w:t>
      </w:r>
      <w:r w:rsidR="00373D69" w:rsidRPr="00373D69">
        <w:rPr>
          <w:b/>
          <w:sz w:val="28"/>
          <w:szCs w:val="28"/>
        </w:rPr>
        <w:t>Cáp hạ áp-Cu-1x</w:t>
      </w:r>
      <w:r w:rsidR="00373D69" w:rsidRPr="00373D69">
        <w:rPr>
          <w:b/>
          <w:sz w:val="28"/>
          <w:szCs w:val="28"/>
        </w:rPr>
        <w:t>50</w:t>
      </w:r>
      <w:r w:rsidR="00373D69" w:rsidRPr="00373D69">
        <w:rPr>
          <w:b/>
          <w:sz w:val="28"/>
          <w:szCs w:val="28"/>
        </w:rPr>
        <w:t>mm2-không giáp kim loại, cách điện PVC</w:t>
      </w:r>
      <w:r w:rsidR="003E12F2">
        <w:rPr>
          <w:b/>
          <w:sz w:val="28"/>
          <w:szCs w:val="28"/>
        </w:rPr>
        <w:t>;</w:t>
      </w:r>
      <w:r w:rsidR="00373D69" w:rsidRPr="00373D69">
        <w:rPr>
          <w:b/>
          <w:sz w:val="28"/>
          <w:szCs w:val="28"/>
        </w:rPr>
        <w:t xml:space="preserve"> </w:t>
      </w:r>
      <w:r w:rsidR="00373D69" w:rsidRPr="00373D69">
        <w:rPr>
          <w:b/>
          <w:sz w:val="28"/>
          <w:szCs w:val="28"/>
        </w:rPr>
        <w:t>Cáp hạ áp-Cu-1x</w:t>
      </w:r>
      <w:r w:rsidR="00373D69" w:rsidRPr="00373D69">
        <w:rPr>
          <w:b/>
          <w:sz w:val="28"/>
          <w:szCs w:val="28"/>
        </w:rPr>
        <w:t>120</w:t>
      </w:r>
      <w:r w:rsidR="00373D69" w:rsidRPr="00373D69">
        <w:rPr>
          <w:b/>
          <w:sz w:val="28"/>
          <w:szCs w:val="28"/>
        </w:rPr>
        <w:t>mm2-không giáp kim loại, cách điện PVC</w:t>
      </w:r>
      <w:r w:rsidRPr="00373D69">
        <w:rPr>
          <w:b/>
          <w:sz w:val="28"/>
          <w:szCs w:val="28"/>
        </w:rPr>
        <w:t>)</w:t>
      </w:r>
    </w:p>
    <w:p w14:paraId="0CEC39E4" w14:textId="6207FF0A" w:rsidR="00A872EE" w:rsidRPr="00A872EE" w:rsidRDefault="00A872EE" w:rsidP="00A872EE">
      <w:pPr>
        <w:jc w:val="center"/>
      </w:pPr>
    </w:p>
    <w:p w14:paraId="3BE48C12" w14:textId="6F4F7020" w:rsidR="00DA1118" w:rsidRPr="0021117B" w:rsidRDefault="00DA1118" w:rsidP="00DA1118">
      <w:pPr>
        <w:rPr>
          <w:b/>
          <w:sz w:val="28"/>
          <w:szCs w:val="28"/>
        </w:rPr>
      </w:pPr>
      <w:r w:rsidRPr="0021117B">
        <w:rPr>
          <w:b/>
          <w:sz w:val="28"/>
          <w:szCs w:val="28"/>
        </w:rPr>
        <w:t>1</w:t>
      </w:r>
      <w:r>
        <w:rPr>
          <w:b/>
          <w:sz w:val="28"/>
          <w:szCs w:val="28"/>
        </w:rPr>
        <w:t>.</w:t>
      </w:r>
      <w:r w:rsidRPr="0021117B">
        <w:rPr>
          <w:b/>
          <w:sz w:val="28"/>
          <w:szCs w:val="28"/>
        </w:rPr>
        <w:t xml:space="preserve"> Phạ</w:t>
      </w:r>
      <w:r>
        <w:rPr>
          <w:b/>
          <w:sz w:val="28"/>
          <w:szCs w:val="28"/>
        </w:rPr>
        <w:t>m vi</w:t>
      </w:r>
    </w:p>
    <w:p w14:paraId="49DE5EB6" w14:textId="77777777" w:rsidR="00DA1118" w:rsidRPr="0021117B" w:rsidRDefault="00DA1118" w:rsidP="00DA1118">
      <w:pPr>
        <w:ind w:firstLine="567"/>
        <w:rPr>
          <w:sz w:val="28"/>
          <w:szCs w:val="28"/>
        </w:rPr>
      </w:pPr>
      <w:r w:rsidRPr="0021117B">
        <w:rPr>
          <w:sz w:val="28"/>
          <w:szCs w:val="28"/>
        </w:rPr>
        <w:t xml:space="preserve">Thông số kỹ thuật này bao gồm phần thiết kế, chế tạo, thử nghiệm, đóng gói và giao hàng đối với </w:t>
      </w:r>
      <w:r>
        <w:rPr>
          <w:sz w:val="28"/>
          <w:szCs w:val="28"/>
        </w:rPr>
        <w:t>cáp đồng</w:t>
      </w:r>
      <w:r w:rsidRPr="0021117B">
        <w:rPr>
          <w:sz w:val="28"/>
          <w:szCs w:val="28"/>
        </w:rPr>
        <w:t xml:space="preserve"> bọc</w:t>
      </w:r>
      <w:r>
        <w:rPr>
          <w:sz w:val="28"/>
          <w:szCs w:val="28"/>
        </w:rPr>
        <w:t xml:space="preserve"> cách điện</w:t>
      </w:r>
      <w:r w:rsidRPr="0021117B">
        <w:rPr>
          <w:sz w:val="28"/>
          <w:szCs w:val="28"/>
        </w:rPr>
        <w:t xml:space="preserve"> PVC hạ </w:t>
      </w:r>
      <w:r>
        <w:rPr>
          <w:sz w:val="28"/>
          <w:szCs w:val="28"/>
        </w:rPr>
        <w:t>áp</w:t>
      </w:r>
      <w:r w:rsidRPr="0021117B">
        <w:rPr>
          <w:sz w:val="28"/>
          <w:szCs w:val="28"/>
        </w:rPr>
        <w:t>.</w:t>
      </w:r>
    </w:p>
    <w:p w14:paraId="72E45397" w14:textId="77777777" w:rsidR="00DA1118" w:rsidRPr="0021117B" w:rsidRDefault="00DA1118" w:rsidP="00DA1118">
      <w:pPr>
        <w:ind w:firstLine="567"/>
        <w:rPr>
          <w:sz w:val="28"/>
          <w:szCs w:val="28"/>
        </w:rPr>
      </w:pPr>
      <w:r w:rsidRPr="0021117B">
        <w:rPr>
          <w:sz w:val="28"/>
          <w:szCs w:val="28"/>
        </w:rPr>
        <w:t xml:space="preserve">Các sai khác so với phần điều kiện này sẽ được nhà thầu nêu trong phần sai khác so với tài liệu thầu. </w:t>
      </w:r>
    </w:p>
    <w:p w14:paraId="3C67C224" w14:textId="77777777" w:rsidR="00DA1118" w:rsidRPr="0021117B" w:rsidRDefault="00DA1118" w:rsidP="00DA1118">
      <w:pPr>
        <w:rPr>
          <w:b/>
          <w:sz w:val="28"/>
          <w:szCs w:val="28"/>
        </w:rPr>
      </w:pPr>
      <w:r w:rsidRPr="0021117B">
        <w:rPr>
          <w:b/>
          <w:sz w:val="28"/>
          <w:szCs w:val="28"/>
        </w:rPr>
        <w:t>2</w:t>
      </w:r>
      <w:r>
        <w:rPr>
          <w:b/>
          <w:sz w:val="28"/>
          <w:szCs w:val="28"/>
        </w:rPr>
        <w:t>.</w:t>
      </w:r>
      <w:r w:rsidRPr="0021117B">
        <w:rPr>
          <w:b/>
          <w:sz w:val="28"/>
          <w:szCs w:val="28"/>
        </w:rPr>
        <w:t xml:space="preserve"> Tiêu chuẩn áp dụng </w:t>
      </w:r>
    </w:p>
    <w:p w14:paraId="738FA356" w14:textId="77777777" w:rsidR="00DA1118" w:rsidRPr="0021117B" w:rsidRDefault="00DA1118" w:rsidP="00DA1118">
      <w:pPr>
        <w:ind w:firstLine="567"/>
        <w:rPr>
          <w:sz w:val="28"/>
          <w:szCs w:val="28"/>
        </w:rPr>
      </w:pPr>
      <w:r>
        <w:rPr>
          <w:sz w:val="28"/>
          <w:szCs w:val="28"/>
        </w:rPr>
        <w:t xml:space="preserve">- </w:t>
      </w:r>
      <w:r w:rsidRPr="0021117B">
        <w:rPr>
          <w:sz w:val="28"/>
          <w:szCs w:val="28"/>
        </w:rPr>
        <w:t xml:space="preserve">Áp dụng các tiêu chuẩn sau: </w:t>
      </w:r>
    </w:p>
    <w:p w14:paraId="687A0649" w14:textId="77777777" w:rsidR="00DA1118" w:rsidRPr="0021117B" w:rsidRDefault="00DA1118" w:rsidP="00DA1118">
      <w:pPr>
        <w:ind w:firstLine="567"/>
        <w:rPr>
          <w:sz w:val="28"/>
          <w:szCs w:val="28"/>
        </w:rPr>
      </w:pPr>
      <w:r>
        <w:rPr>
          <w:sz w:val="28"/>
          <w:szCs w:val="28"/>
        </w:rPr>
        <w:t xml:space="preserve">+ </w:t>
      </w:r>
      <w:r w:rsidRPr="0021117B">
        <w:rPr>
          <w:sz w:val="28"/>
          <w:szCs w:val="28"/>
        </w:rPr>
        <w:t>IEC- 60111</w:t>
      </w:r>
      <w:r w:rsidRPr="0021117B">
        <w:rPr>
          <w:sz w:val="28"/>
          <w:szCs w:val="28"/>
        </w:rPr>
        <w:tab/>
        <w:t xml:space="preserve">Giới thiệu về điện trở </w:t>
      </w:r>
      <w:r>
        <w:rPr>
          <w:sz w:val="28"/>
          <w:szCs w:val="28"/>
        </w:rPr>
        <w:t>s</w:t>
      </w:r>
      <w:r w:rsidRPr="0021117B">
        <w:rPr>
          <w:sz w:val="28"/>
          <w:szCs w:val="28"/>
        </w:rPr>
        <w:t>uất của dẫy dẫn điện kéo cứng</w:t>
      </w:r>
    </w:p>
    <w:p w14:paraId="2C501C07" w14:textId="77777777" w:rsidR="00DA1118" w:rsidRPr="0021117B" w:rsidRDefault="00DA1118" w:rsidP="00DA1118">
      <w:pPr>
        <w:ind w:firstLine="567"/>
        <w:rPr>
          <w:sz w:val="28"/>
          <w:szCs w:val="28"/>
        </w:rPr>
      </w:pPr>
      <w:r>
        <w:rPr>
          <w:sz w:val="28"/>
          <w:szCs w:val="28"/>
        </w:rPr>
        <w:t xml:space="preserve">+ </w:t>
      </w:r>
      <w:r w:rsidRPr="0021117B">
        <w:rPr>
          <w:sz w:val="28"/>
          <w:szCs w:val="28"/>
        </w:rPr>
        <w:t>IEC- 60228</w:t>
      </w:r>
      <w:r w:rsidRPr="0021117B">
        <w:rPr>
          <w:sz w:val="28"/>
          <w:szCs w:val="28"/>
        </w:rPr>
        <w:tab/>
        <w:t>Dây dẫn của cáp cách điện</w:t>
      </w:r>
    </w:p>
    <w:p w14:paraId="184FF58A" w14:textId="77777777" w:rsidR="00DA1118" w:rsidRPr="0021117B" w:rsidRDefault="00DA1118" w:rsidP="00DA1118">
      <w:pPr>
        <w:ind w:firstLine="567"/>
        <w:rPr>
          <w:sz w:val="28"/>
          <w:szCs w:val="28"/>
        </w:rPr>
      </w:pPr>
      <w:r>
        <w:rPr>
          <w:sz w:val="28"/>
          <w:szCs w:val="28"/>
        </w:rPr>
        <w:t xml:space="preserve">- </w:t>
      </w:r>
      <w:r w:rsidRPr="0021117B">
        <w:rPr>
          <w:sz w:val="28"/>
          <w:szCs w:val="28"/>
        </w:rPr>
        <w:t xml:space="preserve">Số liệu thiết kế </w:t>
      </w:r>
    </w:p>
    <w:p w14:paraId="4E8B5D10" w14:textId="77777777" w:rsidR="00DA1118" w:rsidRPr="0021117B" w:rsidRDefault="00DA1118" w:rsidP="00DA1118">
      <w:pPr>
        <w:ind w:firstLine="567"/>
        <w:rPr>
          <w:sz w:val="28"/>
          <w:szCs w:val="28"/>
        </w:rPr>
      </w:pPr>
      <w:r w:rsidRPr="0021117B">
        <w:rPr>
          <w:sz w:val="28"/>
          <w:szCs w:val="28"/>
        </w:rPr>
        <w:t xml:space="preserve">Cấu tạo cáp sẽ bao gồm: </w:t>
      </w:r>
    </w:p>
    <w:p w14:paraId="537E15EA" w14:textId="77777777" w:rsidR="00DA1118" w:rsidRPr="0021117B" w:rsidRDefault="00DA1118" w:rsidP="00DA1118">
      <w:pPr>
        <w:ind w:firstLine="720"/>
        <w:rPr>
          <w:sz w:val="28"/>
          <w:szCs w:val="28"/>
        </w:rPr>
      </w:pPr>
      <w:r>
        <w:rPr>
          <w:sz w:val="28"/>
          <w:szCs w:val="28"/>
        </w:rPr>
        <w:t xml:space="preserve">+ </w:t>
      </w:r>
      <w:r w:rsidRPr="0021117B">
        <w:rPr>
          <w:sz w:val="28"/>
          <w:szCs w:val="28"/>
        </w:rPr>
        <w:t>Ruột cáp</w:t>
      </w:r>
    </w:p>
    <w:p w14:paraId="271B8973" w14:textId="77777777" w:rsidR="00DA1118" w:rsidRPr="0021117B" w:rsidRDefault="00DA1118" w:rsidP="00DA1118">
      <w:pPr>
        <w:ind w:firstLine="720"/>
        <w:rPr>
          <w:sz w:val="28"/>
          <w:szCs w:val="28"/>
        </w:rPr>
      </w:pPr>
      <w:r>
        <w:rPr>
          <w:sz w:val="28"/>
          <w:szCs w:val="28"/>
        </w:rPr>
        <w:t xml:space="preserve">+ </w:t>
      </w:r>
      <w:r w:rsidRPr="0021117B">
        <w:rPr>
          <w:sz w:val="28"/>
          <w:szCs w:val="28"/>
        </w:rPr>
        <w:t>Vỏ bọc ngoài</w:t>
      </w:r>
      <w:r>
        <w:rPr>
          <w:sz w:val="28"/>
          <w:szCs w:val="28"/>
        </w:rPr>
        <w:t xml:space="preserve"> PVC</w:t>
      </w:r>
    </w:p>
    <w:p w14:paraId="6674D9A4" w14:textId="77777777" w:rsidR="00DA1118" w:rsidRPr="0021117B" w:rsidRDefault="00DA1118" w:rsidP="00DA1118">
      <w:pPr>
        <w:rPr>
          <w:b/>
          <w:sz w:val="28"/>
          <w:szCs w:val="28"/>
        </w:rPr>
      </w:pPr>
      <w:r w:rsidRPr="0021117B">
        <w:rPr>
          <w:b/>
          <w:sz w:val="28"/>
          <w:szCs w:val="28"/>
        </w:rPr>
        <w:t>3</w:t>
      </w:r>
      <w:r>
        <w:rPr>
          <w:b/>
          <w:sz w:val="28"/>
          <w:szCs w:val="28"/>
        </w:rPr>
        <w:t>.</w:t>
      </w:r>
      <w:r w:rsidRPr="0021117B">
        <w:rPr>
          <w:b/>
          <w:sz w:val="28"/>
          <w:szCs w:val="28"/>
        </w:rPr>
        <w:t xml:space="preserve"> Ruộ</w:t>
      </w:r>
      <w:r>
        <w:rPr>
          <w:b/>
          <w:sz w:val="28"/>
          <w:szCs w:val="28"/>
        </w:rPr>
        <w:t>t cáp</w:t>
      </w:r>
    </w:p>
    <w:p w14:paraId="2BCE52C1" w14:textId="77777777" w:rsidR="00DA1118" w:rsidRPr="0021117B" w:rsidRDefault="00DA1118" w:rsidP="00DA1118">
      <w:pPr>
        <w:ind w:firstLine="720"/>
        <w:rPr>
          <w:sz w:val="28"/>
          <w:szCs w:val="28"/>
        </w:rPr>
      </w:pPr>
      <w:r w:rsidRPr="0021117B">
        <w:rPr>
          <w:sz w:val="28"/>
          <w:szCs w:val="28"/>
        </w:rPr>
        <w:t xml:space="preserve">- Ruột cáp phải là dây dẫn đồng loại nhiều sợi ép tròn vặn xoắn. </w:t>
      </w:r>
    </w:p>
    <w:p w14:paraId="2549785A" w14:textId="77777777" w:rsidR="00DA1118" w:rsidRPr="0021117B" w:rsidRDefault="00DA1118" w:rsidP="00DA1118">
      <w:pPr>
        <w:rPr>
          <w:b/>
          <w:sz w:val="28"/>
          <w:szCs w:val="28"/>
        </w:rPr>
      </w:pPr>
      <w:r w:rsidRPr="0021117B">
        <w:rPr>
          <w:b/>
          <w:sz w:val="28"/>
          <w:szCs w:val="28"/>
        </w:rPr>
        <w:t>4</w:t>
      </w:r>
      <w:r>
        <w:rPr>
          <w:b/>
          <w:sz w:val="28"/>
          <w:szCs w:val="28"/>
        </w:rPr>
        <w:t>.</w:t>
      </w:r>
      <w:r w:rsidRPr="0021117B">
        <w:rPr>
          <w:b/>
          <w:sz w:val="28"/>
          <w:szCs w:val="28"/>
        </w:rPr>
        <w:t xml:space="preserve"> Lớp bọc ngoài bằng nhựa PVC</w:t>
      </w:r>
    </w:p>
    <w:p w14:paraId="0E9ADE0E" w14:textId="77777777" w:rsidR="00DA1118" w:rsidRPr="0021117B" w:rsidRDefault="00DA1118" w:rsidP="00DA1118">
      <w:pPr>
        <w:ind w:firstLine="720"/>
        <w:rPr>
          <w:sz w:val="28"/>
          <w:szCs w:val="28"/>
        </w:rPr>
      </w:pPr>
      <w:r w:rsidRPr="0021117B">
        <w:rPr>
          <w:sz w:val="28"/>
          <w:szCs w:val="28"/>
        </w:rPr>
        <w:t>- Lớp bọc ngoài (vỏ) bằng nhựa PVC</w:t>
      </w:r>
    </w:p>
    <w:p w14:paraId="66456BE4" w14:textId="77777777" w:rsidR="00DA1118" w:rsidRPr="0021117B" w:rsidRDefault="00DA1118" w:rsidP="00DA1118">
      <w:pPr>
        <w:rPr>
          <w:b/>
          <w:sz w:val="28"/>
          <w:szCs w:val="28"/>
        </w:rPr>
      </w:pPr>
      <w:r w:rsidRPr="0021117B">
        <w:rPr>
          <w:b/>
          <w:sz w:val="28"/>
          <w:szCs w:val="28"/>
        </w:rPr>
        <w:t xml:space="preserve">5. Đánh mã ký hiệu </w:t>
      </w:r>
    </w:p>
    <w:p w14:paraId="1048FB7F" w14:textId="77777777" w:rsidR="00DA1118" w:rsidRPr="0021117B" w:rsidRDefault="00DA1118" w:rsidP="00DA1118">
      <w:pPr>
        <w:ind w:firstLine="567"/>
        <w:jc w:val="both"/>
        <w:rPr>
          <w:sz w:val="28"/>
          <w:szCs w:val="28"/>
        </w:rPr>
      </w:pPr>
      <w:r w:rsidRPr="0021117B">
        <w:rPr>
          <w:sz w:val="28"/>
          <w:szCs w:val="28"/>
        </w:rPr>
        <w:t xml:space="preserve">- Cáp phải được đánh ký hiệu rõ ràng, trên cáp có ghi rõ chủng loại, tiết diện, nhà sản xuất, năm sản xuất (hai số cuối). Các ký hiệu sử dụng phải bền chắc và đảm bảo trong suốt quá trình vận hành. </w:t>
      </w:r>
    </w:p>
    <w:p w14:paraId="5AE4FFAA" w14:textId="77777777" w:rsidR="00DA1118" w:rsidRPr="003669BE" w:rsidRDefault="00DA1118" w:rsidP="00DA1118">
      <w:pPr>
        <w:rPr>
          <w:b/>
          <w:sz w:val="28"/>
          <w:szCs w:val="28"/>
        </w:rPr>
      </w:pPr>
      <w:r>
        <w:rPr>
          <w:b/>
          <w:sz w:val="28"/>
          <w:szCs w:val="28"/>
        </w:rPr>
        <w:t xml:space="preserve">6. </w:t>
      </w:r>
      <w:r w:rsidRPr="003669BE">
        <w:rPr>
          <w:b/>
          <w:sz w:val="28"/>
          <w:szCs w:val="28"/>
        </w:rPr>
        <w:t xml:space="preserve">Thông tin cần đưa vào tài liệu dự thầu </w:t>
      </w:r>
    </w:p>
    <w:p w14:paraId="1E31165E" w14:textId="77777777" w:rsidR="00DA1118" w:rsidRPr="0021117B" w:rsidRDefault="00DA1118" w:rsidP="00DA1118">
      <w:pPr>
        <w:ind w:firstLine="567"/>
        <w:rPr>
          <w:sz w:val="28"/>
          <w:szCs w:val="28"/>
        </w:rPr>
      </w:pPr>
      <w:r w:rsidRPr="0021117B">
        <w:rPr>
          <w:sz w:val="28"/>
          <w:szCs w:val="28"/>
        </w:rPr>
        <w:t>- Thông tin sau cần đưa vào đối với tiết diện của mỗi dây dẫn và từng loại cáp</w:t>
      </w:r>
    </w:p>
    <w:p w14:paraId="5C33E66B" w14:textId="77777777" w:rsidR="00DA1118" w:rsidRPr="0021117B" w:rsidRDefault="00DA1118" w:rsidP="00DA1118">
      <w:pPr>
        <w:ind w:firstLine="567"/>
        <w:rPr>
          <w:sz w:val="28"/>
          <w:szCs w:val="28"/>
        </w:rPr>
      </w:pPr>
      <w:r w:rsidRPr="0021117B">
        <w:rPr>
          <w:sz w:val="28"/>
          <w:szCs w:val="28"/>
        </w:rPr>
        <w:t xml:space="preserve">- Giấy chứng nhận thí nghiệm điển hình </w:t>
      </w:r>
    </w:p>
    <w:p w14:paraId="4E1B81A5" w14:textId="77777777" w:rsidR="00DA1118" w:rsidRPr="0021117B" w:rsidRDefault="00DA1118" w:rsidP="00DA1118">
      <w:pPr>
        <w:ind w:firstLine="567"/>
        <w:rPr>
          <w:sz w:val="28"/>
          <w:szCs w:val="28"/>
        </w:rPr>
      </w:pPr>
      <w:r w:rsidRPr="0021117B">
        <w:rPr>
          <w:sz w:val="28"/>
          <w:szCs w:val="28"/>
        </w:rPr>
        <w:t xml:space="preserve">- Tài liệu kỹ thuật và mô tả cáp hạ thế </w:t>
      </w:r>
    </w:p>
    <w:p w14:paraId="10496A91" w14:textId="77777777" w:rsidR="00DA1118" w:rsidRPr="0021117B" w:rsidRDefault="00DA1118" w:rsidP="00DA1118">
      <w:pPr>
        <w:ind w:firstLine="567"/>
        <w:rPr>
          <w:sz w:val="28"/>
          <w:szCs w:val="28"/>
        </w:rPr>
      </w:pPr>
      <w:r w:rsidRPr="0021117B">
        <w:rPr>
          <w:sz w:val="28"/>
          <w:szCs w:val="28"/>
        </w:rPr>
        <w:t>- Nhà thầu phải có Phụ lục - Đặc điểm kỹ thuật riêng và cam kết đối với từng loại và từng kích cỡ cáp.</w:t>
      </w:r>
    </w:p>
    <w:p w14:paraId="6B89E50F" w14:textId="77777777" w:rsidR="00DA1118" w:rsidRPr="0021117B" w:rsidRDefault="00DA1118" w:rsidP="00DA1118">
      <w:pPr>
        <w:rPr>
          <w:b/>
          <w:sz w:val="28"/>
          <w:szCs w:val="28"/>
        </w:rPr>
      </w:pPr>
      <w:r>
        <w:rPr>
          <w:b/>
          <w:sz w:val="28"/>
          <w:szCs w:val="28"/>
        </w:rPr>
        <w:t>7.</w:t>
      </w:r>
      <w:r w:rsidRPr="0021117B">
        <w:rPr>
          <w:b/>
          <w:sz w:val="28"/>
          <w:szCs w:val="28"/>
        </w:rPr>
        <w:t xml:space="preserve"> Thử nghiệm </w:t>
      </w:r>
    </w:p>
    <w:p w14:paraId="24256CFB" w14:textId="77777777" w:rsidR="00DA1118" w:rsidRPr="0021117B" w:rsidRDefault="00DA1118" w:rsidP="00DA1118">
      <w:pPr>
        <w:ind w:firstLine="567"/>
        <w:rPr>
          <w:sz w:val="28"/>
          <w:szCs w:val="28"/>
        </w:rPr>
      </w:pPr>
      <w:r w:rsidRPr="0021117B">
        <w:rPr>
          <w:sz w:val="28"/>
          <w:szCs w:val="28"/>
        </w:rPr>
        <w:t xml:space="preserve">Đối với toàn bộ cáp như dự kiến đều phải có giấy chứng nhận thử nghiệm điển hình. Toàn bộ cáp phải thông qua thử nghiệm thường lệ tại nhà máy phù hợp với các tiêu chuẩn IEC hoặc tương ứng. </w:t>
      </w:r>
    </w:p>
    <w:p w14:paraId="4AD2AED4" w14:textId="77777777" w:rsidR="00DA1118" w:rsidRPr="0021117B" w:rsidRDefault="00DA1118" w:rsidP="00DA1118">
      <w:pPr>
        <w:rPr>
          <w:b/>
          <w:sz w:val="28"/>
          <w:szCs w:val="28"/>
        </w:rPr>
      </w:pPr>
      <w:r>
        <w:rPr>
          <w:b/>
          <w:sz w:val="28"/>
          <w:szCs w:val="28"/>
        </w:rPr>
        <w:t xml:space="preserve">8. </w:t>
      </w:r>
      <w:r w:rsidRPr="0021117B">
        <w:rPr>
          <w:b/>
          <w:sz w:val="28"/>
          <w:szCs w:val="28"/>
        </w:rPr>
        <w:t xml:space="preserve">Đóng gói và giao hàng </w:t>
      </w:r>
    </w:p>
    <w:p w14:paraId="0F89C619" w14:textId="77777777" w:rsidR="00DA1118" w:rsidRPr="0021117B" w:rsidRDefault="00DA1118" w:rsidP="00DA1118">
      <w:pPr>
        <w:ind w:firstLine="567"/>
        <w:rPr>
          <w:sz w:val="28"/>
          <w:szCs w:val="28"/>
        </w:rPr>
      </w:pPr>
      <w:r w:rsidRPr="0021117B">
        <w:rPr>
          <w:sz w:val="28"/>
          <w:szCs w:val="28"/>
        </w:rPr>
        <w:t xml:space="preserve">Cáp được giao trong các cuộn lô bằng gỗ với tổng trọng lượng cáp và cuộn lô tối đa không vượt quá 4.500kg với đường kính mặt lô cuốn cáp tối đa 2,2m. </w:t>
      </w:r>
    </w:p>
    <w:p w14:paraId="338160B5" w14:textId="77777777" w:rsidR="00DA1118" w:rsidRPr="0021117B" w:rsidRDefault="00DA1118" w:rsidP="00DA1118">
      <w:pPr>
        <w:ind w:firstLine="567"/>
        <w:rPr>
          <w:sz w:val="28"/>
          <w:szCs w:val="28"/>
        </w:rPr>
      </w:pPr>
      <w:r w:rsidRPr="0021117B">
        <w:rPr>
          <w:sz w:val="28"/>
          <w:szCs w:val="28"/>
        </w:rPr>
        <w:t>Chỉ 1 sợi cáp được cuốn vào mỗi cuộn lô</w:t>
      </w:r>
      <w:r>
        <w:rPr>
          <w:sz w:val="28"/>
          <w:szCs w:val="28"/>
        </w:rPr>
        <w:t>.</w:t>
      </w:r>
    </w:p>
    <w:p w14:paraId="0567DF5E" w14:textId="0EEAB3C4" w:rsidR="00DA1118" w:rsidRPr="0021117B" w:rsidRDefault="00A55F58" w:rsidP="00DA1118">
      <w:pPr>
        <w:rPr>
          <w:b/>
          <w:sz w:val="28"/>
          <w:szCs w:val="28"/>
        </w:rPr>
      </w:pPr>
      <w:r>
        <w:rPr>
          <w:b/>
          <w:sz w:val="28"/>
          <w:szCs w:val="28"/>
        </w:rPr>
        <w:t>9.</w:t>
      </w:r>
      <w:r w:rsidR="00DA1118" w:rsidRPr="0021117B">
        <w:rPr>
          <w:b/>
          <w:sz w:val="28"/>
          <w:szCs w:val="28"/>
        </w:rPr>
        <w:t xml:space="preserve"> Đặc tính kỹ thuật và cam kế</w:t>
      </w:r>
      <w:r w:rsidR="00DA1118">
        <w:rPr>
          <w:b/>
          <w:sz w:val="28"/>
          <w:szCs w:val="28"/>
        </w:rPr>
        <w:t>t</w:t>
      </w:r>
    </w:p>
    <w:p w14:paraId="7CF0C3EE" w14:textId="77777777" w:rsidR="00DA1118" w:rsidRPr="0021117B" w:rsidRDefault="00DA1118" w:rsidP="00DA1118">
      <w:pPr>
        <w:rPr>
          <w:sz w:val="28"/>
          <w:szCs w:val="28"/>
        </w:rPr>
      </w:pPr>
    </w:p>
    <w:tbl>
      <w:tblPr>
        <w:tblW w:w="4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4873"/>
        <w:gridCol w:w="1047"/>
        <w:gridCol w:w="1460"/>
        <w:gridCol w:w="1128"/>
      </w:tblGrid>
      <w:tr w:rsidR="00DA1118" w:rsidRPr="005818A2" w14:paraId="1C93A0B2" w14:textId="77777777" w:rsidTr="00D72FE1">
        <w:trPr>
          <w:trHeight w:val="919"/>
          <w:tblHeader/>
          <w:jc w:val="center"/>
        </w:trPr>
        <w:tc>
          <w:tcPr>
            <w:tcW w:w="368" w:type="pct"/>
            <w:vAlign w:val="center"/>
          </w:tcPr>
          <w:p w14:paraId="3B9976CD" w14:textId="77777777" w:rsidR="00DA1118" w:rsidRPr="005818A2" w:rsidRDefault="00DA1118" w:rsidP="008F0A3A">
            <w:pPr>
              <w:jc w:val="center"/>
              <w:rPr>
                <w:b/>
                <w:bCs/>
              </w:rPr>
            </w:pPr>
            <w:r w:rsidRPr="005818A2">
              <w:rPr>
                <w:b/>
                <w:bCs/>
              </w:rPr>
              <w:lastRenderedPageBreak/>
              <w:t>TT</w:t>
            </w:r>
          </w:p>
        </w:tc>
        <w:tc>
          <w:tcPr>
            <w:tcW w:w="2653" w:type="pct"/>
            <w:vAlign w:val="center"/>
          </w:tcPr>
          <w:p w14:paraId="096F5B56" w14:textId="77777777" w:rsidR="00DA1118" w:rsidRPr="005818A2" w:rsidRDefault="00DA1118" w:rsidP="008F0A3A">
            <w:pPr>
              <w:jc w:val="center"/>
              <w:rPr>
                <w:b/>
                <w:bCs/>
              </w:rPr>
            </w:pPr>
            <w:r w:rsidRPr="005818A2">
              <w:rPr>
                <w:b/>
                <w:bCs/>
              </w:rPr>
              <w:t>Mô tả</w:t>
            </w:r>
          </w:p>
        </w:tc>
        <w:tc>
          <w:tcPr>
            <w:tcW w:w="570" w:type="pct"/>
            <w:vAlign w:val="center"/>
          </w:tcPr>
          <w:p w14:paraId="100FA2F3" w14:textId="77777777" w:rsidR="00DA1118" w:rsidRPr="005818A2" w:rsidRDefault="00DA1118" w:rsidP="008F0A3A">
            <w:pPr>
              <w:jc w:val="center"/>
              <w:rPr>
                <w:b/>
                <w:bCs/>
              </w:rPr>
            </w:pPr>
            <w:r w:rsidRPr="005818A2">
              <w:rPr>
                <w:b/>
                <w:bCs/>
              </w:rPr>
              <w:t>Đơn vị</w:t>
            </w:r>
          </w:p>
        </w:tc>
        <w:tc>
          <w:tcPr>
            <w:tcW w:w="795" w:type="pct"/>
            <w:vAlign w:val="center"/>
          </w:tcPr>
          <w:p w14:paraId="42EAFA4D" w14:textId="77777777" w:rsidR="00DA1118" w:rsidRPr="005818A2" w:rsidRDefault="00DA1118" w:rsidP="008F0A3A">
            <w:pPr>
              <w:jc w:val="center"/>
              <w:rPr>
                <w:b/>
                <w:bCs/>
              </w:rPr>
            </w:pPr>
            <w:r w:rsidRPr="005818A2">
              <w:rPr>
                <w:b/>
                <w:bCs/>
              </w:rPr>
              <w:t>Yêu cầu</w:t>
            </w:r>
          </w:p>
        </w:tc>
        <w:tc>
          <w:tcPr>
            <w:tcW w:w="614" w:type="pct"/>
            <w:vAlign w:val="center"/>
          </w:tcPr>
          <w:p w14:paraId="4B913463" w14:textId="77777777" w:rsidR="00DA1118" w:rsidRPr="005818A2" w:rsidRDefault="00DA1118" w:rsidP="008F0A3A">
            <w:pPr>
              <w:jc w:val="center"/>
              <w:rPr>
                <w:b/>
                <w:bCs/>
              </w:rPr>
            </w:pPr>
            <w:r w:rsidRPr="005818A2">
              <w:rPr>
                <w:b/>
                <w:bCs/>
              </w:rPr>
              <w:t>Đề nghị và cam kết</w:t>
            </w:r>
          </w:p>
        </w:tc>
      </w:tr>
      <w:tr w:rsidR="00DA1118" w:rsidRPr="005818A2" w14:paraId="024AF215" w14:textId="77777777" w:rsidTr="00D72FE1">
        <w:trPr>
          <w:jc w:val="center"/>
        </w:trPr>
        <w:tc>
          <w:tcPr>
            <w:tcW w:w="368" w:type="pct"/>
          </w:tcPr>
          <w:p w14:paraId="66888143" w14:textId="77777777" w:rsidR="00DA1118" w:rsidRPr="005818A2" w:rsidRDefault="00DA1118" w:rsidP="008F0A3A">
            <w:pPr>
              <w:jc w:val="center"/>
              <w:rPr>
                <w:b/>
                <w:sz w:val="28"/>
                <w:szCs w:val="28"/>
              </w:rPr>
            </w:pPr>
          </w:p>
        </w:tc>
        <w:tc>
          <w:tcPr>
            <w:tcW w:w="2653" w:type="pct"/>
          </w:tcPr>
          <w:p w14:paraId="1DD3D4D0" w14:textId="0C88E824" w:rsidR="00DA1118" w:rsidRPr="005818A2" w:rsidRDefault="003E12F2" w:rsidP="002242D5">
            <w:pPr>
              <w:rPr>
                <w:b/>
                <w:sz w:val="28"/>
                <w:szCs w:val="28"/>
              </w:rPr>
            </w:pPr>
            <w:r w:rsidRPr="00373D69">
              <w:rPr>
                <w:b/>
                <w:sz w:val="28"/>
                <w:szCs w:val="28"/>
              </w:rPr>
              <w:t>Cáp hạ áp-Cu-1x35mm2-không giáp kim loại, cách điện PVC</w:t>
            </w:r>
          </w:p>
        </w:tc>
        <w:tc>
          <w:tcPr>
            <w:tcW w:w="570" w:type="pct"/>
          </w:tcPr>
          <w:p w14:paraId="6297F17F" w14:textId="77777777" w:rsidR="00DA1118" w:rsidRPr="005818A2" w:rsidRDefault="00DA1118" w:rsidP="008F0A3A">
            <w:pPr>
              <w:rPr>
                <w:b/>
                <w:sz w:val="28"/>
                <w:szCs w:val="28"/>
              </w:rPr>
            </w:pPr>
          </w:p>
        </w:tc>
        <w:tc>
          <w:tcPr>
            <w:tcW w:w="795" w:type="pct"/>
          </w:tcPr>
          <w:p w14:paraId="7A188F57" w14:textId="77777777" w:rsidR="00DA1118" w:rsidRPr="005818A2" w:rsidRDefault="00DA1118" w:rsidP="008F0A3A">
            <w:pPr>
              <w:rPr>
                <w:b/>
                <w:sz w:val="28"/>
                <w:szCs w:val="28"/>
              </w:rPr>
            </w:pPr>
          </w:p>
        </w:tc>
        <w:tc>
          <w:tcPr>
            <w:tcW w:w="614" w:type="pct"/>
          </w:tcPr>
          <w:p w14:paraId="1B4006A0" w14:textId="77777777" w:rsidR="00DA1118" w:rsidRPr="005818A2" w:rsidRDefault="00DA1118" w:rsidP="008F0A3A">
            <w:pPr>
              <w:rPr>
                <w:b/>
                <w:sz w:val="28"/>
                <w:szCs w:val="28"/>
              </w:rPr>
            </w:pPr>
          </w:p>
        </w:tc>
      </w:tr>
      <w:tr w:rsidR="00DA1118" w:rsidRPr="005818A2" w14:paraId="25B040A2" w14:textId="77777777" w:rsidTr="00D72FE1">
        <w:trPr>
          <w:jc w:val="center"/>
        </w:trPr>
        <w:tc>
          <w:tcPr>
            <w:tcW w:w="368" w:type="pct"/>
            <w:vAlign w:val="center"/>
          </w:tcPr>
          <w:p w14:paraId="1035CDD3" w14:textId="77777777" w:rsidR="00DA1118" w:rsidRPr="005818A2" w:rsidRDefault="00DA1118" w:rsidP="008F0A3A">
            <w:pPr>
              <w:jc w:val="center"/>
              <w:rPr>
                <w:sz w:val="28"/>
                <w:szCs w:val="28"/>
              </w:rPr>
            </w:pPr>
            <w:r w:rsidRPr="005818A2">
              <w:rPr>
                <w:sz w:val="28"/>
                <w:szCs w:val="28"/>
              </w:rPr>
              <w:t>1</w:t>
            </w:r>
          </w:p>
        </w:tc>
        <w:tc>
          <w:tcPr>
            <w:tcW w:w="2653" w:type="pct"/>
          </w:tcPr>
          <w:p w14:paraId="7B25C1FC" w14:textId="77777777" w:rsidR="00DA1118" w:rsidRPr="005818A2" w:rsidRDefault="00DA1118" w:rsidP="008F0A3A">
            <w:pPr>
              <w:rPr>
                <w:sz w:val="28"/>
                <w:szCs w:val="28"/>
              </w:rPr>
            </w:pPr>
            <w:r w:rsidRPr="005818A2">
              <w:rPr>
                <w:sz w:val="28"/>
                <w:szCs w:val="28"/>
              </w:rPr>
              <w:t>Nhà sản xuất</w:t>
            </w:r>
          </w:p>
        </w:tc>
        <w:tc>
          <w:tcPr>
            <w:tcW w:w="570" w:type="pct"/>
          </w:tcPr>
          <w:p w14:paraId="728FE970" w14:textId="77777777" w:rsidR="00DA1118" w:rsidRPr="005818A2" w:rsidRDefault="00DA1118" w:rsidP="008F0A3A">
            <w:pPr>
              <w:rPr>
                <w:sz w:val="28"/>
                <w:szCs w:val="28"/>
              </w:rPr>
            </w:pPr>
          </w:p>
        </w:tc>
        <w:tc>
          <w:tcPr>
            <w:tcW w:w="795" w:type="pct"/>
          </w:tcPr>
          <w:p w14:paraId="15FB687F" w14:textId="77777777" w:rsidR="00DA1118" w:rsidRPr="005818A2" w:rsidRDefault="00DA1118" w:rsidP="008F0A3A">
            <w:pPr>
              <w:jc w:val="center"/>
              <w:rPr>
                <w:sz w:val="28"/>
                <w:szCs w:val="28"/>
              </w:rPr>
            </w:pPr>
            <w:r w:rsidRPr="005818A2">
              <w:rPr>
                <w:sz w:val="28"/>
                <w:szCs w:val="28"/>
              </w:rPr>
              <w:t>Nêu rõ</w:t>
            </w:r>
          </w:p>
        </w:tc>
        <w:tc>
          <w:tcPr>
            <w:tcW w:w="614" w:type="pct"/>
          </w:tcPr>
          <w:p w14:paraId="68E49EE2" w14:textId="77777777" w:rsidR="00DA1118" w:rsidRPr="005818A2" w:rsidRDefault="00DA1118" w:rsidP="008F0A3A">
            <w:pPr>
              <w:rPr>
                <w:sz w:val="28"/>
                <w:szCs w:val="28"/>
              </w:rPr>
            </w:pPr>
          </w:p>
        </w:tc>
      </w:tr>
      <w:tr w:rsidR="00DA1118" w:rsidRPr="005818A2" w14:paraId="155CB630" w14:textId="77777777" w:rsidTr="00D72FE1">
        <w:trPr>
          <w:jc w:val="center"/>
        </w:trPr>
        <w:tc>
          <w:tcPr>
            <w:tcW w:w="368" w:type="pct"/>
            <w:vAlign w:val="center"/>
          </w:tcPr>
          <w:p w14:paraId="75AC5C57" w14:textId="77777777" w:rsidR="00DA1118" w:rsidRPr="005818A2" w:rsidRDefault="00DA1118" w:rsidP="008F0A3A">
            <w:pPr>
              <w:jc w:val="center"/>
              <w:rPr>
                <w:sz w:val="28"/>
                <w:szCs w:val="28"/>
              </w:rPr>
            </w:pPr>
            <w:r w:rsidRPr="005818A2">
              <w:rPr>
                <w:sz w:val="28"/>
                <w:szCs w:val="28"/>
              </w:rPr>
              <w:t>2</w:t>
            </w:r>
          </w:p>
        </w:tc>
        <w:tc>
          <w:tcPr>
            <w:tcW w:w="2653" w:type="pct"/>
          </w:tcPr>
          <w:p w14:paraId="705F7F79" w14:textId="77777777" w:rsidR="00DA1118" w:rsidRPr="005818A2" w:rsidRDefault="00DA1118" w:rsidP="008F0A3A">
            <w:pPr>
              <w:rPr>
                <w:sz w:val="28"/>
                <w:szCs w:val="28"/>
              </w:rPr>
            </w:pPr>
            <w:r w:rsidRPr="005818A2">
              <w:rPr>
                <w:sz w:val="28"/>
                <w:szCs w:val="28"/>
              </w:rPr>
              <w:t>Mã hiệu sản phẩm</w:t>
            </w:r>
          </w:p>
        </w:tc>
        <w:tc>
          <w:tcPr>
            <w:tcW w:w="570" w:type="pct"/>
          </w:tcPr>
          <w:p w14:paraId="1AAA2731" w14:textId="77777777" w:rsidR="00DA1118" w:rsidRPr="005818A2" w:rsidRDefault="00DA1118" w:rsidP="008F0A3A">
            <w:pPr>
              <w:rPr>
                <w:sz w:val="28"/>
                <w:szCs w:val="28"/>
              </w:rPr>
            </w:pPr>
          </w:p>
        </w:tc>
        <w:tc>
          <w:tcPr>
            <w:tcW w:w="795" w:type="pct"/>
          </w:tcPr>
          <w:p w14:paraId="0CAE3B60" w14:textId="77777777" w:rsidR="00DA1118" w:rsidRPr="005818A2" w:rsidRDefault="00DA1118" w:rsidP="008F0A3A">
            <w:pPr>
              <w:jc w:val="center"/>
            </w:pPr>
            <w:r w:rsidRPr="005818A2">
              <w:rPr>
                <w:sz w:val="28"/>
                <w:szCs w:val="28"/>
              </w:rPr>
              <w:t>Nêu rõ</w:t>
            </w:r>
          </w:p>
        </w:tc>
        <w:tc>
          <w:tcPr>
            <w:tcW w:w="614" w:type="pct"/>
          </w:tcPr>
          <w:p w14:paraId="13288AAC" w14:textId="77777777" w:rsidR="00DA1118" w:rsidRPr="005818A2" w:rsidRDefault="00DA1118" w:rsidP="008F0A3A">
            <w:pPr>
              <w:rPr>
                <w:sz w:val="28"/>
                <w:szCs w:val="28"/>
              </w:rPr>
            </w:pPr>
          </w:p>
        </w:tc>
      </w:tr>
      <w:tr w:rsidR="00DA1118" w:rsidRPr="005818A2" w14:paraId="55C2D954" w14:textId="77777777" w:rsidTr="00D72FE1">
        <w:trPr>
          <w:jc w:val="center"/>
        </w:trPr>
        <w:tc>
          <w:tcPr>
            <w:tcW w:w="368" w:type="pct"/>
            <w:vAlign w:val="center"/>
          </w:tcPr>
          <w:p w14:paraId="20C610C7" w14:textId="77777777" w:rsidR="00DA1118" w:rsidRPr="005818A2" w:rsidRDefault="00DA1118" w:rsidP="008F0A3A">
            <w:pPr>
              <w:jc w:val="center"/>
              <w:rPr>
                <w:sz w:val="28"/>
                <w:szCs w:val="28"/>
              </w:rPr>
            </w:pPr>
            <w:r w:rsidRPr="005818A2">
              <w:rPr>
                <w:sz w:val="28"/>
                <w:szCs w:val="28"/>
              </w:rPr>
              <w:t>3</w:t>
            </w:r>
          </w:p>
        </w:tc>
        <w:tc>
          <w:tcPr>
            <w:tcW w:w="2653" w:type="pct"/>
          </w:tcPr>
          <w:p w14:paraId="697E64C1" w14:textId="77777777" w:rsidR="00DA1118" w:rsidRPr="005818A2" w:rsidRDefault="00DA1118" w:rsidP="008F0A3A">
            <w:pPr>
              <w:rPr>
                <w:sz w:val="28"/>
                <w:szCs w:val="28"/>
              </w:rPr>
            </w:pPr>
            <w:r w:rsidRPr="005818A2">
              <w:rPr>
                <w:sz w:val="28"/>
                <w:szCs w:val="28"/>
              </w:rPr>
              <w:t>Nước sản xuất</w:t>
            </w:r>
          </w:p>
        </w:tc>
        <w:tc>
          <w:tcPr>
            <w:tcW w:w="570" w:type="pct"/>
          </w:tcPr>
          <w:p w14:paraId="30EC1E60" w14:textId="77777777" w:rsidR="00DA1118" w:rsidRPr="005818A2" w:rsidRDefault="00DA1118" w:rsidP="008F0A3A">
            <w:pPr>
              <w:rPr>
                <w:sz w:val="28"/>
                <w:szCs w:val="28"/>
              </w:rPr>
            </w:pPr>
          </w:p>
        </w:tc>
        <w:tc>
          <w:tcPr>
            <w:tcW w:w="795" w:type="pct"/>
          </w:tcPr>
          <w:p w14:paraId="6D560FAE" w14:textId="77777777" w:rsidR="00DA1118" w:rsidRPr="005818A2" w:rsidRDefault="00DA1118" w:rsidP="008F0A3A">
            <w:pPr>
              <w:jc w:val="center"/>
            </w:pPr>
            <w:r w:rsidRPr="005818A2">
              <w:rPr>
                <w:sz w:val="28"/>
                <w:szCs w:val="28"/>
              </w:rPr>
              <w:t>Nêu rõ</w:t>
            </w:r>
          </w:p>
        </w:tc>
        <w:tc>
          <w:tcPr>
            <w:tcW w:w="614" w:type="pct"/>
          </w:tcPr>
          <w:p w14:paraId="19A47901" w14:textId="77777777" w:rsidR="00DA1118" w:rsidRPr="005818A2" w:rsidRDefault="00DA1118" w:rsidP="008F0A3A">
            <w:pPr>
              <w:rPr>
                <w:sz w:val="28"/>
                <w:szCs w:val="28"/>
              </w:rPr>
            </w:pPr>
          </w:p>
        </w:tc>
      </w:tr>
      <w:tr w:rsidR="00DA1118" w:rsidRPr="005818A2" w14:paraId="6CF400DD" w14:textId="77777777" w:rsidTr="00D72FE1">
        <w:trPr>
          <w:jc w:val="center"/>
        </w:trPr>
        <w:tc>
          <w:tcPr>
            <w:tcW w:w="368" w:type="pct"/>
            <w:vAlign w:val="center"/>
          </w:tcPr>
          <w:p w14:paraId="2F184DAC" w14:textId="77777777" w:rsidR="00DA1118" w:rsidRPr="005818A2" w:rsidRDefault="00DA1118" w:rsidP="008F0A3A">
            <w:pPr>
              <w:jc w:val="center"/>
              <w:rPr>
                <w:sz w:val="28"/>
                <w:szCs w:val="28"/>
              </w:rPr>
            </w:pPr>
            <w:r w:rsidRPr="005818A2">
              <w:rPr>
                <w:sz w:val="28"/>
                <w:szCs w:val="28"/>
              </w:rPr>
              <w:t>4</w:t>
            </w:r>
          </w:p>
        </w:tc>
        <w:tc>
          <w:tcPr>
            <w:tcW w:w="2653" w:type="pct"/>
          </w:tcPr>
          <w:p w14:paraId="52689760" w14:textId="77777777" w:rsidR="00DA1118" w:rsidRPr="005818A2" w:rsidRDefault="00DA1118" w:rsidP="008F0A3A">
            <w:pPr>
              <w:rPr>
                <w:sz w:val="28"/>
                <w:szCs w:val="28"/>
              </w:rPr>
            </w:pPr>
            <w:r w:rsidRPr="005818A2">
              <w:rPr>
                <w:sz w:val="28"/>
                <w:szCs w:val="28"/>
              </w:rPr>
              <w:t>Loại</w:t>
            </w:r>
          </w:p>
        </w:tc>
        <w:tc>
          <w:tcPr>
            <w:tcW w:w="570" w:type="pct"/>
          </w:tcPr>
          <w:p w14:paraId="11841A31" w14:textId="77777777" w:rsidR="00DA1118" w:rsidRPr="005818A2" w:rsidRDefault="00DA1118" w:rsidP="008F0A3A">
            <w:pPr>
              <w:rPr>
                <w:sz w:val="28"/>
                <w:szCs w:val="28"/>
              </w:rPr>
            </w:pPr>
          </w:p>
        </w:tc>
        <w:tc>
          <w:tcPr>
            <w:tcW w:w="795" w:type="pct"/>
          </w:tcPr>
          <w:p w14:paraId="13ED74E3" w14:textId="77777777" w:rsidR="00DA1118" w:rsidRPr="005818A2" w:rsidRDefault="00DA1118" w:rsidP="008F0A3A">
            <w:pPr>
              <w:jc w:val="center"/>
              <w:rPr>
                <w:sz w:val="28"/>
                <w:szCs w:val="28"/>
              </w:rPr>
            </w:pPr>
            <w:r w:rsidRPr="005818A2">
              <w:rPr>
                <w:sz w:val="28"/>
                <w:szCs w:val="28"/>
              </w:rPr>
              <w:t>đồng</w:t>
            </w:r>
          </w:p>
        </w:tc>
        <w:tc>
          <w:tcPr>
            <w:tcW w:w="614" w:type="pct"/>
          </w:tcPr>
          <w:p w14:paraId="17A9ECF4" w14:textId="77777777" w:rsidR="00DA1118" w:rsidRPr="005818A2" w:rsidRDefault="00DA1118" w:rsidP="008F0A3A">
            <w:pPr>
              <w:rPr>
                <w:sz w:val="28"/>
                <w:szCs w:val="28"/>
              </w:rPr>
            </w:pPr>
          </w:p>
        </w:tc>
      </w:tr>
      <w:tr w:rsidR="00DA1118" w:rsidRPr="005818A2" w14:paraId="57DCB8EF" w14:textId="77777777" w:rsidTr="00D72FE1">
        <w:trPr>
          <w:jc w:val="center"/>
        </w:trPr>
        <w:tc>
          <w:tcPr>
            <w:tcW w:w="368" w:type="pct"/>
            <w:vAlign w:val="center"/>
          </w:tcPr>
          <w:p w14:paraId="67D20F46" w14:textId="77777777" w:rsidR="00DA1118" w:rsidRPr="005818A2" w:rsidRDefault="00DA1118" w:rsidP="008F0A3A">
            <w:pPr>
              <w:jc w:val="center"/>
              <w:rPr>
                <w:sz w:val="28"/>
                <w:szCs w:val="28"/>
              </w:rPr>
            </w:pPr>
            <w:r w:rsidRPr="005818A2">
              <w:rPr>
                <w:sz w:val="28"/>
                <w:szCs w:val="28"/>
              </w:rPr>
              <w:t>5</w:t>
            </w:r>
          </w:p>
        </w:tc>
        <w:tc>
          <w:tcPr>
            <w:tcW w:w="2653" w:type="pct"/>
          </w:tcPr>
          <w:p w14:paraId="00A0ED57" w14:textId="77777777" w:rsidR="00DA1118" w:rsidRPr="005818A2" w:rsidRDefault="00DA1118" w:rsidP="008F0A3A">
            <w:pPr>
              <w:rPr>
                <w:sz w:val="28"/>
                <w:szCs w:val="28"/>
              </w:rPr>
            </w:pPr>
            <w:r w:rsidRPr="005818A2">
              <w:rPr>
                <w:sz w:val="28"/>
                <w:szCs w:val="28"/>
              </w:rPr>
              <w:t>Số và tiết diện danh định của cáp</w:t>
            </w:r>
          </w:p>
        </w:tc>
        <w:tc>
          <w:tcPr>
            <w:tcW w:w="570" w:type="pct"/>
          </w:tcPr>
          <w:p w14:paraId="38BDCE37" w14:textId="77777777" w:rsidR="00DA1118" w:rsidRPr="005818A2" w:rsidRDefault="00DA1118" w:rsidP="008F0A3A">
            <w:pPr>
              <w:jc w:val="center"/>
              <w:rPr>
                <w:sz w:val="28"/>
                <w:szCs w:val="28"/>
              </w:rPr>
            </w:pPr>
            <w:r w:rsidRPr="005818A2">
              <w:rPr>
                <w:sz w:val="28"/>
                <w:szCs w:val="28"/>
              </w:rPr>
              <w:t>mm2</w:t>
            </w:r>
          </w:p>
        </w:tc>
        <w:tc>
          <w:tcPr>
            <w:tcW w:w="795" w:type="pct"/>
          </w:tcPr>
          <w:p w14:paraId="649CE2E1" w14:textId="418F5449" w:rsidR="00DA1118" w:rsidRPr="005818A2" w:rsidRDefault="00326A38" w:rsidP="008F0A3A">
            <w:pPr>
              <w:jc w:val="center"/>
              <w:rPr>
                <w:sz w:val="28"/>
                <w:szCs w:val="28"/>
              </w:rPr>
            </w:pPr>
            <w:r>
              <w:rPr>
                <w:sz w:val="28"/>
                <w:szCs w:val="28"/>
              </w:rPr>
              <w:t>1x35</w:t>
            </w:r>
          </w:p>
        </w:tc>
        <w:tc>
          <w:tcPr>
            <w:tcW w:w="614" w:type="pct"/>
          </w:tcPr>
          <w:p w14:paraId="71B8C14E" w14:textId="77777777" w:rsidR="00DA1118" w:rsidRPr="005818A2" w:rsidRDefault="00DA1118" w:rsidP="008F0A3A">
            <w:pPr>
              <w:rPr>
                <w:sz w:val="28"/>
                <w:szCs w:val="28"/>
              </w:rPr>
            </w:pPr>
          </w:p>
        </w:tc>
      </w:tr>
      <w:tr w:rsidR="00DA1118" w:rsidRPr="005818A2" w14:paraId="1F113A24" w14:textId="77777777" w:rsidTr="00D72FE1">
        <w:trPr>
          <w:jc w:val="center"/>
        </w:trPr>
        <w:tc>
          <w:tcPr>
            <w:tcW w:w="368" w:type="pct"/>
            <w:vAlign w:val="center"/>
          </w:tcPr>
          <w:p w14:paraId="49AF7C5E" w14:textId="77777777" w:rsidR="00DA1118" w:rsidRPr="005818A2" w:rsidRDefault="00DA1118" w:rsidP="008F0A3A">
            <w:pPr>
              <w:jc w:val="center"/>
              <w:rPr>
                <w:sz w:val="28"/>
                <w:szCs w:val="28"/>
              </w:rPr>
            </w:pPr>
            <w:r w:rsidRPr="005818A2">
              <w:rPr>
                <w:sz w:val="28"/>
                <w:szCs w:val="28"/>
              </w:rPr>
              <w:t>6</w:t>
            </w:r>
          </w:p>
        </w:tc>
        <w:tc>
          <w:tcPr>
            <w:tcW w:w="2653" w:type="pct"/>
          </w:tcPr>
          <w:p w14:paraId="6C43104A" w14:textId="77777777" w:rsidR="00DA1118" w:rsidRPr="005818A2" w:rsidRDefault="00DA1118" w:rsidP="008F0A3A">
            <w:pPr>
              <w:rPr>
                <w:sz w:val="28"/>
                <w:szCs w:val="28"/>
              </w:rPr>
            </w:pPr>
            <w:r w:rsidRPr="005818A2">
              <w:rPr>
                <w:sz w:val="28"/>
                <w:szCs w:val="28"/>
              </w:rPr>
              <w:t xml:space="preserve">Số sợi đồng của lõi cáp (1lõi) </w:t>
            </w:r>
          </w:p>
        </w:tc>
        <w:tc>
          <w:tcPr>
            <w:tcW w:w="570" w:type="pct"/>
          </w:tcPr>
          <w:p w14:paraId="63D4E788" w14:textId="77777777" w:rsidR="00DA1118" w:rsidRPr="005818A2" w:rsidRDefault="00DA1118" w:rsidP="008F0A3A">
            <w:pPr>
              <w:jc w:val="center"/>
              <w:rPr>
                <w:sz w:val="28"/>
                <w:szCs w:val="28"/>
              </w:rPr>
            </w:pPr>
            <w:r w:rsidRPr="005818A2">
              <w:rPr>
                <w:sz w:val="28"/>
                <w:szCs w:val="28"/>
              </w:rPr>
              <w:t>Sợi</w:t>
            </w:r>
          </w:p>
        </w:tc>
        <w:tc>
          <w:tcPr>
            <w:tcW w:w="795" w:type="pct"/>
          </w:tcPr>
          <w:p w14:paraId="79C347F6" w14:textId="043382A9" w:rsidR="00DA1118" w:rsidRPr="005818A2" w:rsidRDefault="00326A38" w:rsidP="008F0A3A">
            <w:pPr>
              <w:jc w:val="center"/>
              <w:rPr>
                <w:sz w:val="28"/>
                <w:szCs w:val="28"/>
              </w:rPr>
            </w:pPr>
            <w:r w:rsidRPr="00CE25DA">
              <w:rPr>
                <w:sz w:val="26"/>
                <w:szCs w:val="26"/>
              </w:rPr>
              <w:t>≥ 6</w:t>
            </w:r>
          </w:p>
        </w:tc>
        <w:tc>
          <w:tcPr>
            <w:tcW w:w="614" w:type="pct"/>
          </w:tcPr>
          <w:p w14:paraId="53AC965C" w14:textId="77777777" w:rsidR="00DA1118" w:rsidRPr="005818A2" w:rsidRDefault="00DA1118" w:rsidP="008F0A3A">
            <w:pPr>
              <w:rPr>
                <w:sz w:val="28"/>
                <w:szCs w:val="28"/>
              </w:rPr>
            </w:pPr>
          </w:p>
        </w:tc>
      </w:tr>
      <w:tr w:rsidR="00DA1118" w:rsidRPr="005818A2" w14:paraId="70FCB391" w14:textId="77777777" w:rsidTr="00D72FE1">
        <w:trPr>
          <w:jc w:val="center"/>
        </w:trPr>
        <w:tc>
          <w:tcPr>
            <w:tcW w:w="368" w:type="pct"/>
            <w:vAlign w:val="center"/>
          </w:tcPr>
          <w:p w14:paraId="72F02E13" w14:textId="77777777" w:rsidR="00DA1118" w:rsidRPr="005818A2" w:rsidRDefault="00DA1118" w:rsidP="008F0A3A">
            <w:pPr>
              <w:jc w:val="center"/>
              <w:rPr>
                <w:sz w:val="28"/>
                <w:szCs w:val="28"/>
              </w:rPr>
            </w:pPr>
            <w:r w:rsidRPr="005818A2">
              <w:rPr>
                <w:sz w:val="28"/>
                <w:szCs w:val="28"/>
              </w:rPr>
              <w:t>7</w:t>
            </w:r>
          </w:p>
        </w:tc>
        <w:tc>
          <w:tcPr>
            <w:tcW w:w="2653" w:type="pct"/>
          </w:tcPr>
          <w:p w14:paraId="0324752F" w14:textId="77777777" w:rsidR="00DA1118" w:rsidRPr="005818A2" w:rsidRDefault="00DA1118" w:rsidP="008F0A3A">
            <w:pPr>
              <w:rPr>
                <w:sz w:val="28"/>
                <w:szCs w:val="28"/>
              </w:rPr>
            </w:pPr>
            <w:r w:rsidRPr="005818A2">
              <w:rPr>
                <w:sz w:val="28"/>
                <w:szCs w:val="28"/>
              </w:rPr>
              <w:t>Đường kính lõi (1lõi)</w:t>
            </w:r>
          </w:p>
        </w:tc>
        <w:tc>
          <w:tcPr>
            <w:tcW w:w="570" w:type="pct"/>
          </w:tcPr>
          <w:p w14:paraId="28B03D4E" w14:textId="77777777" w:rsidR="00DA1118" w:rsidRPr="005818A2" w:rsidRDefault="00DA1118" w:rsidP="008F0A3A">
            <w:pPr>
              <w:jc w:val="center"/>
              <w:rPr>
                <w:sz w:val="28"/>
                <w:szCs w:val="28"/>
              </w:rPr>
            </w:pPr>
            <w:r w:rsidRPr="005818A2">
              <w:rPr>
                <w:sz w:val="28"/>
                <w:szCs w:val="28"/>
              </w:rPr>
              <w:t>mm</w:t>
            </w:r>
          </w:p>
        </w:tc>
        <w:tc>
          <w:tcPr>
            <w:tcW w:w="795" w:type="pct"/>
          </w:tcPr>
          <w:p w14:paraId="0C2C99C8" w14:textId="2F6DC366" w:rsidR="00DA1118" w:rsidRPr="005818A2" w:rsidRDefault="00326A38" w:rsidP="008F0A3A">
            <w:pPr>
              <w:jc w:val="center"/>
              <w:rPr>
                <w:sz w:val="28"/>
                <w:szCs w:val="28"/>
              </w:rPr>
            </w:pPr>
            <w:r w:rsidRPr="00CE25DA">
              <w:rPr>
                <w:sz w:val="26"/>
                <w:szCs w:val="26"/>
              </w:rPr>
              <w:t>6,6 - 7,5</w:t>
            </w:r>
          </w:p>
        </w:tc>
        <w:tc>
          <w:tcPr>
            <w:tcW w:w="614" w:type="pct"/>
          </w:tcPr>
          <w:p w14:paraId="261439DE" w14:textId="77777777" w:rsidR="00DA1118" w:rsidRPr="005818A2" w:rsidRDefault="00DA1118" w:rsidP="008F0A3A">
            <w:pPr>
              <w:rPr>
                <w:sz w:val="28"/>
                <w:szCs w:val="28"/>
              </w:rPr>
            </w:pPr>
          </w:p>
        </w:tc>
      </w:tr>
      <w:tr w:rsidR="00DA1118" w:rsidRPr="005818A2" w14:paraId="284F5196" w14:textId="77777777" w:rsidTr="00D72FE1">
        <w:trPr>
          <w:jc w:val="center"/>
        </w:trPr>
        <w:tc>
          <w:tcPr>
            <w:tcW w:w="368" w:type="pct"/>
            <w:vAlign w:val="center"/>
          </w:tcPr>
          <w:p w14:paraId="2981AB2D" w14:textId="77777777" w:rsidR="00DA1118" w:rsidRPr="005818A2" w:rsidRDefault="00DA1118" w:rsidP="008F0A3A">
            <w:pPr>
              <w:jc w:val="center"/>
              <w:rPr>
                <w:sz w:val="28"/>
                <w:szCs w:val="28"/>
              </w:rPr>
            </w:pPr>
            <w:r w:rsidRPr="005818A2">
              <w:rPr>
                <w:sz w:val="28"/>
                <w:szCs w:val="28"/>
              </w:rPr>
              <w:t>8</w:t>
            </w:r>
          </w:p>
        </w:tc>
        <w:tc>
          <w:tcPr>
            <w:tcW w:w="2653" w:type="pct"/>
          </w:tcPr>
          <w:p w14:paraId="6E90AD98" w14:textId="77777777" w:rsidR="00DA1118" w:rsidRPr="005818A2" w:rsidRDefault="00DA1118" w:rsidP="008F0A3A">
            <w:pPr>
              <w:rPr>
                <w:sz w:val="28"/>
                <w:szCs w:val="28"/>
              </w:rPr>
            </w:pPr>
            <w:r w:rsidRPr="005818A2">
              <w:rPr>
                <w:sz w:val="28"/>
                <w:szCs w:val="28"/>
              </w:rPr>
              <w:t xml:space="preserve">Loại vật liệu vỏ bọc </w:t>
            </w:r>
          </w:p>
        </w:tc>
        <w:tc>
          <w:tcPr>
            <w:tcW w:w="570" w:type="pct"/>
          </w:tcPr>
          <w:p w14:paraId="3F608EAA" w14:textId="77777777" w:rsidR="00DA1118" w:rsidRPr="005818A2" w:rsidRDefault="00DA1118" w:rsidP="008F0A3A">
            <w:pPr>
              <w:jc w:val="center"/>
              <w:rPr>
                <w:sz w:val="28"/>
                <w:szCs w:val="28"/>
              </w:rPr>
            </w:pPr>
          </w:p>
        </w:tc>
        <w:tc>
          <w:tcPr>
            <w:tcW w:w="795" w:type="pct"/>
          </w:tcPr>
          <w:p w14:paraId="764DDFB4" w14:textId="77777777" w:rsidR="00DA1118" w:rsidRPr="005818A2" w:rsidRDefault="00DA1118" w:rsidP="008F0A3A">
            <w:pPr>
              <w:jc w:val="center"/>
              <w:rPr>
                <w:sz w:val="28"/>
                <w:szCs w:val="28"/>
              </w:rPr>
            </w:pPr>
            <w:r w:rsidRPr="005818A2">
              <w:rPr>
                <w:sz w:val="28"/>
                <w:szCs w:val="28"/>
              </w:rPr>
              <w:t>PVC</w:t>
            </w:r>
          </w:p>
        </w:tc>
        <w:tc>
          <w:tcPr>
            <w:tcW w:w="614" w:type="pct"/>
          </w:tcPr>
          <w:p w14:paraId="248BF554" w14:textId="77777777" w:rsidR="00DA1118" w:rsidRPr="005818A2" w:rsidRDefault="00DA1118" w:rsidP="008F0A3A">
            <w:pPr>
              <w:rPr>
                <w:sz w:val="28"/>
                <w:szCs w:val="28"/>
              </w:rPr>
            </w:pPr>
          </w:p>
        </w:tc>
      </w:tr>
      <w:tr w:rsidR="00DA1118" w:rsidRPr="005818A2" w14:paraId="359AA884" w14:textId="77777777" w:rsidTr="00D72FE1">
        <w:trPr>
          <w:jc w:val="center"/>
        </w:trPr>
        <w:tc>
          <w:tcPr>
            <w:tcW w:w="368" w:type="pct"/>
            <w:vAlign w:val="center"/>
          </w:tcPr>
          <w:p w14:paraId="05F9B892" w14:textId="77777777" w:rsidR="00DA1118" w:rsidRPr="005818A2" w:rsidRDefault="00DA1118" w:rsidP="008F0A3A">
            <w:pPr>
              <w:jc w:val="center"/>
              <w:rPr>
                <w:sz w:val="28"/>
                <w:szCs w:val="28"/>
              </w:rPr>
            </w:pPr>
            <w:r w:rsidRPr="005818A2">
              <w:rPr>
                <w:sz w:val="28"/>
                <w:szCs w:val="28"/>
              </w:rPr>
              <w:t>9</w:t>
            </w:r>
          </w:p>
        </w:tc>
        <w:tc>
          <w:tcPr>
            <w:tcW w:w="2653" w:type="pct"/>
          </w:tcPr>
          <w:p w14:paraId="582A5AAE" w14:textId="358EFDC5" w:rsidR="00DA1118" w:rsidRPr="005818A2" w:rsidRDefault="00DA1118" w:rsidP="008F0A3A">
            <w:pPr>
              <w:rPr>
                <w:sz w:val="28"/>
                <w:szCs w:val="28"/>
              </w:rPr>
            </w:pPr>
            <w:r w:rsidRPr="005818A2">
              <w:rPr>
                <w:sz w:val="28"/>
                <w:szCs w:val="28"/>
              </w:rPr>
              <w:t>Độ dày danh định của lớp vỏ bọc</w:t>
            </w:r>
            <w:r w:rsidR="004C766E" w:rsidRPr="005818A2">
              <w:rPr>
                <w:sz w:val="28"/>
                <w:szCs w:val="28"/>
              </w:rPr>
              <w:t xml:space="preserve"> cách điện</w:t>
            </w:r>
          </w:p>
        </w:tc>
        <w:tc>
          <w:tcPr>
            <w:tcW w:w="570" w:type="pct"/>
          </w:tcPr>
          <w:p w14:paraId="6BE5B467" w14:textId="77777777" w:rsidR="00DA1118" w:rsidRPr="005818A2" w:rsidRDefault="00DA1118" w:rsidP="008F0A3A">
            <w:pPr>
              <w:jc w:val="center"/>
              <w:rPr>
                <w:sz w:val="28"/>
                <w:szCs w:val="28"/>
              </w:rPr>
            </w:pPr>
            <w:r w:rsidRPr="005818A2">
              <w:rPr>
                <w:sz w:val="28"/>
                <w:szCs w:val="28"/>
              </w:rPr>
              <w:t>mm</w:t>
            </w:r>
          </w:p>
        </w:tc>
        <w:tc>
          <w:tcPr>
            <w:tcW w:w="795" w:type="pct"/>
          </w:tcPr>
          <w:p w14:paraId="6646C289" w14:textId="77949728" w:rsidR="00DA1118" w:rsidRPr="005818A2" w:rsidRDefault="00326A38" w:rsidP="008F0A3A">
            <w:pPr>
              <w:jc w:val="center"/>
              <w:rPr>
                <w:sz w:val="28"/>
                <w:szCs w:val="28"/>
              </w:rPr>
            </w:pPr>
            <w:r>
              <w:rPr>
                <w:sz w:val="28"/>
                <w:szCs w:val="28"/>
              </w:rPr>
              <w:t>1,2</w:t>
            </w:r>
          </w:p>
        </w:tc>
        <w:tc>
          <w:tcPr>
            <w:tcW w:w="614" w:type="pct"/>
          </w:tcPr>
          <w:p w14:paraId="43A1E9FF" w14:textId="77777777" w:rsidR="00DA1118" w:rsidRPr="005818A2" w:rsidRDefault="00DA1118" w:rsidP="008F0A3A">
            <w:pPr>
              <w:rPr>
                <w:sz w:val="28"/>
                <w:szCs w:val="28"/>
              </w:rPr>
            </w:pPr>
          </w:p>
        </w:tc>
      </w:tr>
      <w:tr w:rsidR="00DA1118" w:rsidRPr="005818A2" w14:paraId="15AC6E28" w14:textId="77777777" w:rsidTr="00D72FE1">
        <w:trPr>
          <w:jc w:val="center"/>
        </w:trPr>
        <w:tc>
          <w:tcPr>
            <w:tcW w:w="368" w:type="pct"/>
            <w:vAlign w:val="center"/>
          </w:tcPr>
          <w:p w14:paraId="62F4FDDC" w14:textId="1AE94A85" w:rsidR="00DA1118" w:rsidRPr="005818A2" w:rsidRDefault="00467205" w:rsidP="004C766E">
            <w:pPr>
              <w:jc w:val="center"/>
              <w:rPr>
                <w:sz w:val="28"/>
                <w:szCs w:val="28"/>
              </w:rPr>
            </w:pPr>
            <w:r>
              <w:rPr>
                <w:sz w:val="28"/>
                <w:szCs w:val="28"/>
              </w:rPr>
              <w:t>10</w:t>
            </w:r>
          </w:p>
        </w:tc>
        <w:tc>
          <w:tcPr>
            <w:tcW w:w="2653" w:type="pct"/>
          </w:tcPr>
          <w:p w14:paraId="6BBBBB0F" w14:textId="77777777" w:rsidR="00DA1118" w:rsidRPr="005818A2" w:rsidRDefault="00DA1118" w:rsidP="008F0A3A">
            <w:pPr>
              <w:rPr>
                <w:sz w:val="28"/>
                <w:szCs w:val="28"/>
              </w:rPr>
            </w:pPr>
            <w:r w:rsidRPr="005818A2">
              <w:rPr>
                <w:sz w:val="28"/>
                <w:szCs w:val="28"/>
              </w:rPr>
              <w:t>Điện trở 1 chiều của lõi dẫn ở t</w:t>
            </w:r>
            <w:r w:rsidRPr="005818A2">
              <w:rPr>
                <w:sz w:val="28"/>
                <w:szCs w:val="28"/>
                <w:vertAlign w:val="superscript"/>
              </w:rPr>
              <w:t>0</w:t>
            </w:r>
            <w:r w:rsidRPr="005818A2">
              <w:rPr>
                <w:sz w:val="28"/>
                <w:szCs w:val="28"/>
              </w:rPr>
              <w:t>= 20</w:t>
            </w:r>
            <w:r w:rsidRPr="005818A2">
              <w:rPr>
                <w:sz w:val="28"/>
                <w:szCs w:val="28"/>
                <w:vertAlign w:val="superscript"/>
              </w:rPr>
              <w:t>o</w:t>
            </w:r>
          </w:p>
        </w:tc>
        <w:tc>
          <w:tcPr>
            <w:tcW w:w="570" w:type="pct"/>
          </w:tcPr>
          <w:p w14:paraId="1C041BFF" w14:textId="77777777" w:rsidR="00DA1118" w:rsidRPr="005818A2" w:rsidRDefault="00DA1118" w:rsidP="008F0A3A">
            <w:pPr>
              <w:jc w:val="center"/>
              <w:rPr>
                <w:sz w:val="28"/>
                <w:szCs w:val="28"/>
              </w:rPr>
            </w:pPr>
            <w:r w:rsidRPr="005818A2">
              <w:rPr>
                <w:sz w:val="28"/>
                <w:szCs w:val="28"/>
              </w:rPr>
              <w:sym w:font="Symbol" w:char="F057"/>
            </w:r>
            <w:r w:rsidRPr="005818A2">
              <w:rPr>
                <w:sz w:val="28"/>
                <w:szCs w:val="28"/>
              </w:rPr>
              <w:t>/km</w:t>
            </w:r>
          </w:p>
        </w:tc>
        <w:tc>
          <w:tcPr>
            <w:tcW w:w="795" w:type="pct"/>
          </w:tcPr>
          <w:p w14:paraId="64B2CEB1" w14:textId="3CF893B5" w:rsidR="00DA1118" w:rsidRPr="005818A2" w:rsidRDefault="00326A38" w:rsidP="008F0A3A">
            <w:pPr>
              <w:jc w:val="center"/>
              <w:rPr>
                <w:sz w:val="28"/>
                <w:szCs w:val="28"/>
              </w:rPr>
            </w:pPr>
            <w:r>
              <w:rPr>
                <w:sz w:val="28"/>
                <w:szCs w:val="28"/>
              </w:rPr>
              <w:t>0,524</w:t>
            </w:r>
          </w:p>
        </w:tc>
        <w:tc>
          <w:tcPr>
            <w:tcW w:w="614" w:type="pct"/>
          </w:tcPr>
          <w:p w14:paraId="3AB039F6" w14:textId="77777777" w:rsidR="00DA1118" w:rsidRPr="005818A2" w:rsidRDefault="00DA1118" w:rsidP="008F0A3A">
            <w:pPr>
              <w:rPr>
                <w:sz w:val="28"/>
                <w:szCs w:val="28"/>
              </w:rPr>
            </w:pPr>
          </w:p>
        </w:tc>
      </w:tr>
      <w:tr w:rsidR="00DA1118" w:rsidRPr="005818A2" w14:paraId="7F5F5C78" w14:textId="77777777" w:rsidTr="00D72FE1">
        <w:trPr>
          <w:jc w:val="center"/>
        </w:trPr>
        <w:tc>
          <w:tcPr>
            <w:tcW w:w="368" w:type="pct"/>
            <w:vAlign w:val="center"/>
          </w:tcPr>
          <w:p w14:paraId="50EBAEE5" w14:textId="2D6DF71D" w:rsidR="00DA1118" w:rsidRPr="005818A2" w:rsidRDefault="00DA1118" w:rsidP="00467205">
            <w:pPr>
              <w:jc w:val="center"/>
              <w:rPr>
                <w:sz w:val="28"/>
                <w:szCs w:val="28"/>
              </w:rPr>
            </w:pPr>
            <w:r w:rsidRPr="005818A2">
              <w:rPr>
                <w:sz w:val="28"/>
                <w:szCs w:val="28"/>
              </w:rPr>
              <w:t>1</w:t>
            </w:r>
            <w:r w:rsidR="00467205">
              <w:rPr>
                <w:sz w:val="28"/>
                <w:szCs w:val="28"/>
              </w:rPr>
              <w:t>1</w:t>
            </w:r>
          </w:p>
        </w:tc>
        <w:tc>
          <w:tcPr>
            <w:tcW w:w="2653" w:type="pct"/>
          </w:tcPr>
          <w:p w14:paraId="7CA157F6" w14:textId="77777777" w:rsidR="00DA1118" w:rsidRPr="005818A2" w:rsidRDefault="00DA1118" w:rsidP="008F0A3A">
            <w:pPr>
              <w:rPr>
                <w:sz w:val="28"/>
                <w:szCs w:val="28"/>
              </w:rPr>
            </w:pPr>
            <w:r w:rsidRPr="005818A2">
              <w:rPr>
                <w:sz w:val="28"/>
                <w:szCs w:val="28"/>
              </w:rPr>
              <w:t xml:space="preserve">Chiều dài tối đa của cáp trên lô cuốn cáp </w:t>
            </w:r>
          </w:p>
        </w:tc>
        <w:tc>
          <w:tcPr>
            <w:tcW w:w="570" w:type="pct"/>
          </w:tcPr>
          <w:p w14:paraId="54B8713A" w14:textId="77777777" w:rsidR="00DA1118" w:rsidRPr="005818A2" w:rsidRDefault="00DA1118" w:rsidP="008F0A3A">
            <w:pPr>
              <w:jc w:val="center"/>
              <w:rPr>
                <w:sz w:val="28"/>
                <w:szCs w:val="28"/>
              </w:rPr>
            </w:pPr>
            <w:r w:rsidRPr="005818A2">
              <w:rPr>
                <w:sz w:val="28"/>
                <w:szCs w:val="28"/>
              </w:rPr>
              <w:t>m</w:t>
            </w:r>
          </w:p>
        </w:tc>
        <w:tc>
          <w:tcPr>
            <w:tcW w:w="795" w:type="pct"/>
          </w:tcPr>
          <w:p w14:paraId="42DC9776" w14:textId="6F45D104" w:rsidR="00DA1118" w:rsidRPr="005818A2" w:rsidRDefault="00DA1118" w:rsidP="008F0A3A">
            <w:pPr>
              <w:jc w:val="center"/>
              <w:rPr>
                <w:sz w:val="28"/>
                <w:szCs w:val="28"/>
              </w:rPr>
            </w:pPr>
          </w:p>
        </w:tc>
        <w:tc>
          <w:tcPr>
            <w:tcW w:w="614" w:type="pct"/>
          </w:tcPr>
          <w:p w14:paraId="23AB5818" w14:textId="77777777" w:rsidR="00DA1118" w:rsidRPr="005818A2" w:rsidRDefault="00DA1118" w:rsidP="008F0A3A">
            <w:pPr>
              <w:rPr>
                <w:sz w:val="28"/>
                <w:szCs w:val="28"/>
              </w:rPr>
            </w:pPr>
          </w:p>
        </w:tc>
      </w:tr>
      <w:tr w:rsidR="00DA1118" w:rsidRPr="005818A2" w14:paraId="1D0B11C9" w14:textId="77777777" w:rsidTr="00D72FE1">
        <w:trPr>
          <w:jc w:val="center"/>
        </w:trPr>
        <w:tc>
          <w:tcPr>
            <w:tcW w:w="368" w:type="pct"/>
            <w:vAlign w:val="center"/>
          </w:tcPr>
          <w:p w14:paraId="086B59F0" w14:textId="389C57E3" w:rsidR="00DA1118" w:rsidRPr="005818A2" w:rsidRDefault="000B3896" w:rsidP="00467205">
            <w:pPr>
              <w:jc w:val="center"/>
              <w:rPr>
                <w:sz w:val="28"/>
                <w:szCs w:val="28"/>
              </w:rPr>
            </w:pPr>
            <w:r w:rsidRPr="005818A2">
              <w:rPr>
                <w:sz w:val="28"/>
                <w:szCs w:val="28"/>
              </w:rPr>
              <w:t>1</w:t>
            </w:r>
            <w:r w:rsidR="00467205">
              <w:rPr>
                <w:sz w:val="28"/>
                <w:szCs w:val="28"/>
              </w:rPr>
              <w:t>2</w:t>
            </w:r>
          </w:p>
        </w:tc>
        <w:tc>
          <w:tcPr>
            <w:tcW w:w="2653" w:type="pct"/>
          </w:tcPr>
          <w:p w14:paraId="196606DC" w14:textId="77777777" w:rsidR="00DA1118" w:rsidRPr="005818A2" w:rsidRDefault="00DA1118" w:rsidP="008F0A3A">
            <w:pPr>
              <w:rPr>
                <w:sz w:val="28"/>
                <w:szCs w:val="28"/>
              </w:rPr>
            </w:pPr>
            <w:r w:rsidRPr="005818A2">
              <w:rPr>
                <w:sz w:val="28"/>
                <w:szCs w:val="28"/>
              </w:rPr>
              <w:t xml:space="preserve">Đường kính mặt bích tối đa của lô cuốn cáp </w:t>
            </w:r>
          </w:p>
        </w:tc>
        <w:tc>
          <w:tcPr>
            <w:tcW w:w="570" w:type="pct"/>
          </w:tcPr>
          <w:p w14:paraId="7A21E203" w14:textId="77777777" w:rsidR="00DA1118" w:rsidRPr="005818A2" w:rsidRDefault="00DA1118" w:rsidP="008F0A3A">
            <w:pPr>
              <w:jc w:val="center"/>
              <w:rPr>
                <w:sz w:val="28"/>
                <w:szCs w:val="28"/>
              </w:rPr>
            </w:pPr>
            <w:r w:rsidRPr="005818A2">
              <w:rPr>
                <w:sz w:val="28"/>
                <w:szCs w:val="28"/>
              </w:rPr>
              <w:t>m</w:t>
            </w:r>
          </w:p>
        </w:tc>
        <w:tc>
          <w:tcPr>
            <w:tcW w:w="795" w:type="pct"/>
          </w:tcPr>
          <w:p w14:paraId="00E880DC" w14:textId="77777777" w:rsidR="00DA1118" w:rsidRPr="005818A2" w:rsidRDefault="00DA1118" w:rsidP="008F0A3A">
            <w:pPr>
              <w:jc w:val="center"/>
              <w:rPr>
                <w:sz w:val="28"/>
                <w:szCs w:val="28"/>
              </w:rPr>
            </w:pPr>
            <w:r w:rsidRPr="005818A2">
              <w:rPr>
                <w:sz w:val="28"/>
                <w:szCs w:val="28"/>
              </w:rPr>
              <w:t>2,2</w:t>
            </w:r>
          </w:p>
        </w:tc>
        <w:tc>
          <w:tcPr>
            <w:tcW w:w="614" w:type="pct"/>
          </w:tcPr>
          <w:p w14:paraId="72A41D75" w14:textId="77777777" w:rsidR="00DA1118" w:rsidRPr="005818A2" w:rsidRDefault="00DA1118" w:rsidP="008F0A3A">
            <w:pPr>
              <w:rPr>
                <w:sz w:val="28"/>
                <w:szCs w:val="28"/>
              </w:rPr>
            </w:pPr>
          </w:p>
        </w:tc>
      </w:tr>
      <w:tr w:rsidR="00DA1118" w:rsidRPr="005818A2" w14:paraId="66361C6D" w14:textId="77777777" w:rsidTr="00D72FE1">
        <w:trPr>
          <w:jc w:val="center"/>
        </w:trPr>
        <w:tc>
          <w:tcPr>
            <w:tcW w:w="368" w:type="pct"/>
            <w:vAlign w:val="center"/>
          </w:tcPr>
          <w:p w14:paraId="4CB609D6" w14:textId="553BF542" w:rsidR="00DA1118" w:rsidRPr="005818A2" w:rsidRDefault="000B3896" w:rsidP="00467205">
            <w:pPr>
              <w:jc w:val="center"/>
              <w:rPr>
                <w:sz w:val="28"/>
                <w:szCs w:val="28"/>
              </w:rPr>
            </w:pPr>
            <w:r w:rsidRPr="005818A2">
              <w:rPr>
                <w:sz w:val="28"/>
                <w:szCs w:val="28"/>
              </w:rPr>
              <w:t>1</w:t>
            </w:r>
            <w:r w:rsidR="00467205">
              <w:rPr>
                <w:sz w:val="28"/>
                <w:szCs w:val="28"/>
              </w:rPr>
              <w:t>3</w:t>
            </w:r>
          </w:p>
        </w:tc>
        <w:tc>
          <w:tcPr>
            <w:tcW w:w="2653" w:type="pct"/>
          </w:tcPr>
          <w:p w14:paraId="7EA42AF5" w14:textId="77777777" w:rsidR="00DA1118" w:rsidRPr="005818A2" w:rsidRDefault="00DA1118" w:rsidP="008F0A3A">
            <w:pPr>
              <w:rPr>
                <w:sz w:val="28"/>
                <w:szCs w:val="28"/>
              </w:rPr>
            </w:pPr>
            <w:r w:rsidRPr="005818A2">
              <w:rPr>
                <w:sz w:val="28"/>
                <w:szCs w:val="28"/>
              </w:rPr>
              <w:t xml:space="preserve">Trọng lượng tối đa của toàn bộ lô cáp </w:t>
            </w:r>
          </w:p>
        </w:tc>
        <w:tc>
          <w:tcPr>
            <w:tcW w:w="570" w:type="pct"/>
          </w:tcPr>
          <w:p w14:paraId="7B10FF7F" w14:textId="77777777" w:rsidR="00DA1118" w:rsidRPr="005818A2" w:rsidRDefault="00DA1118" w:rsidP="008F0A3A">
            <w:pPr>
              <w:jc w:val="center"/>
              <w:rPr>
                <w:sz w:val="28"/>
                <w:szCs w:val="28"/>
              </w:rPr>
            </w:pPr>
            <w:r w:rsidRPr="005818A2">
              <w:rPr>
                <w:sz w:val="28"/>
                <w:szCs w:val="28"/>
              </w:rPr>
              <w:t>kg</w:t>
            </w:r>
          </w:p>
        </w:tc>
        <w:tc>
          <w:tcPr>
            <w:tcW w:w="795" w:type="pct"/>
          </w:tcPr>
          <w:p w14:paraId="5626AD23" w14:textId="77777777" w:rsidR="00DA1118" w:rsidRPr="005818A2" w:rsidRDefault="00DA1118" w:rsidP="008F0A3A">
            <w:pPr>
              <w:jc w:val="center"/>
              <w:rPr>
                <w:sz w:val="28"/>
                <w:szCs w:val="28"/>
              </w:rPr>
            </w:pPr>
            <w:r w:rsidRPr="005818A2">
              <w:rPr>
                <w:sz w:val="28"/>
                <w:szCs w:val="28"/>
              </w:rPr>
              <w:t>4500</w:t>
            </w:r>
          </w:p>
        </w:tc>
        <w:tc>
          <w:tcPr>
            <w:tcW w:w="614" w:type="pct"/>
          </w:tcPr>
          <w:p w14:paraId="24CCF740" w14:textId="77777777" w:rsidR="00DA1118" w:rsidRPr="005818A2" w:rsidRDefault="00DA1118" w:rsidP="008F0A3A">
            <w:pPr>
              <w:rPr>
                <w:sz w:val="28"/>
                <w:szCs w:val="28"/>
              </w:rPr>
            </w:pPr>
          </w:p>
        </w:tc>
      </w:tr>
      <w:tr w:rsidR="00DA1118" w:rsidRPr="005818A2" w14:paraId="6AF22635" w14:textId="77777777" w:rsidTr="00D72FE1">
        <w:trPr>
          <w:jc w:val="center"/>
        </w:trPr>
        <w:tc>
          <w:tcPr>
            <w:tcW w:w="368" w:type="pct"/>
            <w:vAlign w:val="center"/>
          </w:tcPr>
          <w:p w14:paraId="44ED7B0E" w14:textId="764F2A98" w:rsidR="00DA1118" w:rsidRPr="005818A2" w:rsidRDefault="000B3896" w:rsidP="00467205">
            <w:pPr>
              <w:jc w:val="center"/>
              <w:rPr>
                <w:sz w:val="28"/>
                <w:szCs w:val="28"/>
              </w:rPr>
            </w:pPr>
            <w:r w:rsidRPr="005818A2">
              <w:rPr>
                <w:sz w:val="28"/>
                <w:szCs w:val="28"/>
              </w:rPr>
              <w:t>1</w:t>
            </w:r>
            <w:r w:rsidR="00467205">
              <w:rPr>
                <w:sz w:val="28"/>
                <w:szCs w:val="28"/>
              </w:rPr>
              <w:t>4</w:t>
            </w:r>
          </w:p>
        </w:tc>
        <w:tc>
          <w:tcPr>
            <w:tcW w:w="2653" w:type="pct"/>
          </w:tcPr>
          <w:p w14:paraId="6596B2C8" w14:textId="77777777" w:rsidR="00DA1118" w:rsidRPr="005818A2" w:rsidRDefault="00DA1118" w:rsidP="008F0A3A">
            <w:pPr>
              <w:rPr>
                <w:sz w:val="28"/>
                <w:szCs w:val="28"/>
              </w:rPr>
            </w:pPr>
            <w:r w:rsidRPr="005818A2">
              <w:rPr>
                <w:sz w:val="28"/>
                <w:szCs w:val="28"/>
              </w:rPr>
              <w:t>Biên bản thử nghiệm điển hình Type test, Routine Test</w:t>
            </w:r>
          </w:p>
        </w:tc>
        <w:tc>
          <w:tcPr>
            <w:tcW w:w="570" w:type="pct"/>
          </w:tcPr>
          <w:p w14:paraId="615595AB" w14:textId="77777777" w:rsidR="00DA1118" w:rsidRPr="005818A2" w:rsidRDefault="00DA1118" w:rsidP="008F0A3A">
            <w:pPr>
              <w:rPr>
                <w:sz w:val="28"/>
                <w:szCs w:val="28"/>
              </w:rPr>
            </w:pPr>
          </w:p>
        </w:tc>
        <w:tc>
          <w:tcPr>
            <w:tcW w:w="795" w:type="pct"/>
          </w:tcPr>
          <w:p w14:paraId="2B5BBA5B" w14:textId="77777777" w:rsidR="00DA1118" w:rsidRPr="005818A2" w:rsidRDefault="00DA1118" w:rsidP="008F0A3A">
            <w:pPr>
              <w:jc w:val="center"/>
              <w:rPr>
                <w:sz w:val="28"/>
                <w:szCs w:val="28"/>
              </w:rPr>
            </w:pPr>
            <w:r w:rsidRPr="005818A2">
              <w:rPr>
                <w:sz w:val="28"/>
                <w:szCs w:val="28"/>
              </w:rPr>
              <w:t>Có</w:t>
            </w:r>
          </w:p>
        </w:tc>
        <w:tc>
          <w:tcPr>
            <w:tcW w:w="614" w:type="pct"/>
          </w:tcPr>
          <w:p w14:paraId="79090AD9" w14:textId="77777777" w:rsidR="00DA1118" w:rsidRPr="005818A2" w:rsidRDefault="00DA1118" w:rsidP="008F0A3A">
            <w:pPr>
              <w:rPr>
                <w:sz w:val="28"/>
                <w:szCs w:val="28"/>
              </w:rPr>
            </w:pPr>
          </w:p>
        </w:tc>
      </w:tr>
      <w:tr w:rsidR="007E5B4C" w:rsidRPr="005818A2" w14:paraId="27E1CF72" w14:textId="77777777" w:rsidTr="002F3009">
        <w:trPr>
          <w:jc w:val="center"/>
        </w:trPr>
        <w:tc>
          <w:tcPr>
            <w:tcW w:w="368" w:type="pct"/>
          </w:tcPr>
          <w:p w14:paraId="25ECCCBC" w14:textId="77777777" w:rsidR="007E5B4C" w:rsidRPr="005818A2" w:rsidRDefault="007E5B4C" w:rsidP="002F3009">
            <w:pPr>
              <w:jc w:val="center"/>
              <w:rPr>
                <w:b/>
                <w:sz w:val="28"/>
                <w:szCs w:val="28"/>
              </w:rPr>
            </w:pPr>
          </w:p>
        </w:tc>
        <w:tc>
          <w:tcPr>
            <w:tcW w:w="2653" w:type="pct"/>
          </w:tcPr>
          <w:p w14:paraId="08770CA3" w14:textId="649A36F3" w:rsidR="007E5B4C" w:rsidRPr="005818A2" w:rsidRDefault="007E5B4C" w:rsidP="007E5B4C">
            <w:pPr>
              <w:rPr>
                <w:b/>
                <w:sz w:val="28"/>
                <w:szCs w:val="28"/>
              </w:rPr>
            </w:pPr>
            <w:r w:rsidRPr="00373D69">
              <w:rPr>
                <w:b/>
                <w:sz w:val="28"/>
                <w:szCs w:val="28"/>
              </w:rPr>
              <w:t>Cáp hạ áp-Cu-1x</w:t>
            </w:r>
            <w:r>
              <w:rPr>
                <w:b/>
                <w:sz w:val="28"/>
                <w:szCs w:val="28"/>
              </w:rPr>
              <w:t>50</w:t>
            </w:r>
            <w:r w:rsidRPr="00373D69">
              <w:rPr>
                <w:b/>
                <w:sz w:val="28"/>
                <w:szCs w:val="28"/>
              </w:rPr>
              <w:t>mm2-không giáp kim loại, cách điện PVC</w:t>
            </w:r>
          </w:p>
        </w:tc>
        <w:tc>
          <w:tcPr>
            <w:tcW w:w="570" w:type="pct"/>
          </w:tcPr>
          <w:p w14:paraId="5A2C6F80" w14:textId="77777777" w:rsidR="007E5B4C" w:rsidRPr="005818A2" w:rsidRDefault="007E5B4C" w:rsidP="002F3009">
            <w:pPr>
              <w:rPr>
                <w:b/>
                <w:sz w:val="28"/>
                <w:szCs w:val="28"/>
              </w:rPr>
            </w:pPr>
          </w:p>
        </w:tc>
        <w:tc>
          <w:tcPr>
            <w:tcW w:w="795" w:type="pct"/>
          </w:tcPr>
          <w:p w14:paraId="75BE7ABB" w14:textId="77777777" w:rsidR="007E5B4C" w:rsidRPr="005818A2" w:rsidRDefault="007E5B4C" w:rsidP="002F3009">
            <w:pPr>
              <w:rPr>
                <w:b/>
                <w:sz w:val="28"/>
                <w:szCs w:val="28"/>
              </w:rPr>
            </w:pPr>
          </w:p>
        </w:tc>
        <w:tc>
          <w:tcPr>
            <w:tcW w:w="614" w:type="pct"/>
          </w:tcPr>
          <w:p w14:paraId="27775417" w14:textId="77777777" w:rsidR="007E5B4C" w:rsidRPr="005818A2" w:rsidRDefault="007E5B4C" w:rsidP="002F3009">
            <w:pPr>
              <w:rPr>
                <w:b/>
                <w:sz w:val="28"/>
                <w:szCs w:val="28"/>
              </w:rPr>
            </w:pPr>
          </w:p>
        </w:tc>
      </w:tr>
      <w:tr w:rsidR="007E5B4C" w:rsidRPr="005818A2" w14:paraId="3D337B96" w14:textId="77777777" w:rsidTr="002F3009">
        <w:trPr>
          <w:jc w:val="center"/>
        </w:trPr>
        <w:tc>
          <w:tcPr>
            <w:tcW w:w="368" w:type="pct"/>
            <w:vAlign w:val="center"/>
          </w:tcPr>
          <w:p w14:paraId="1CE02122" w14:textId="77777777" w:rsidR="007E5B4C" w:rsidRPr="005818A2" w:rsidRDefault="007E5B4C" w:rsidP="002F3009">
            <w:pPr>
              <w:jc w:val="center"/>
              <w:rPr>
                <w:sz w:val="28"/>
                <w:szCs w:val="28"/>
              </w:rPr>
            </w:pPr>
            <w:r w:rsidRPr="005818A2">
              <w:rPr>
                <w:sz w:val="28"/>
                <w:szCs w:val="28"/>
              </w:rPr>
              <w:t>1</w:t>
            </w:r>
          </w:p>
        </w:tc>
        <w:tc>
          <w:tcPr>
            <w:tcW w:w="2653" w:type="pct"/>
          </w:tcPr>
          <w:p w14:paraId="5D63CB39" w14:textId="77777777" w:rsidR="007E5B4C" w:rsidRPr="005818A2" w:rsidRDefault="007E5B4C" w:rsidP="002F3009">
            <w:pPr>
              <w:rPr>
                <w:sz w:val="28"/>
                <w:szCs w:val="28"/>
              </w:rPr>
            </w:pPr>
            <w:r w:rsidRPr="005818A2">
              <w:rPr>
                <w:sz w:val="28"/>
                <w:szCs w:val="28"/>
              </w:rPr>
              <w:t>Nhà sản xuất</w:t>
            </w:r>
          </w:p>
        </w:tc>
        <w:tc>
          <w:tcPr>
            <w:tcW w:w="570" w:type="pct"/>
          </w:tcPr>
          <w:p w14:paraId="58783A8C" w14:textId="77777777" w:rsidR="007E5B4C" w:rsidRPr="005818A2" w:rsidRDefault="007E5B4C" w:rsidP="002F3009">
            <w:pPr>
              <w:rPr>
                <w:sz w:val="28"/>
                <w:szCs w:val="28"/>
              </w:rPr>
            </w:pPr>
          </w:p>
        </w:tc>
        <w:tc>
          <w:tcPr>
            <w:tcW w:w="795" w:type="pct"/>
          </w:tcPr>
          <w:p w14:paraId="176AFBD5" w14:textId="77777777" w:rsidR="007E5B4C" w:rsidRPr="005818A2" w:rsidRDefault="007E5B4C" w:rsidP="002F3009">
            <w:pPr>
              <w:jc w:val="center"/>
              <w:rPr>
                <w:sz w:val="28"/>
                <w:szCs w:val="28"/>
              </w:rPr>
            </w:pPr>
            <w:r w:rsidRPr="005818A2">
              <w:rPr>
                <w:sz w:val="28"/>
                <w:szCs w:val="28"/>
              </w:rPr>
              <w:t>Nêu rõ</w:t>
            </w:r>
          </w:p>
        </w:tc>
        <w:tc>
          <w:tcPr>
            <w:tcW w:w="614" w:type="pct"/>
          </w:tcPr>
          <w:p w14:paraId="7E4BCE3A" w14:textId="77777777" w:rsidR="007E5B4C" w:rsidRPr="005818A2" w:rsidRDefault="007E5B4C" w:rsidP="002F3009">
            <w:pPr>
              <w:rPr>
                <w:sz w:val="28"/>
                <w:szCs w:val="28"/>
              </w:rPr>
            </w:pPr>
          </w:p>
        </w:tc>
      </w:tr>
      <w:tr w:rsidR="007E5B4C" w:rsidRPr="005818A2" w14:paraId="6181A90A" w14:textId="77777777" w:rsidTr="002F3009">
        <w:trPr>
          <w:jc w:val="center"/>
        </w:trPr>
        <w:tc>
          <w:tcPr>
            <w:tcW w:w="368" w:type="pct"/>
            <w:vAlign w:val="center"/>
          </w:tcPr>
          <w:p w14:paraId="7B18EE59" w14:textId="77777777" w:rsidR="007E5B4C" w:rsidRPr="005818A2" w:rsidRDefault="007E5B4C" w:rsidP="002F3009">
            <w:pPr>
              <w:jc w:val="center"/>
              <w:rPr>
                <w:sz w:val="28"/>
                <w:szCs w:val="28"/>
              </w:rPr>
            </w:pPr>
            <w:r w:rsidRPr="005818A2">
              <w:rPr>
                <w:sz w:val="28"/>
                <w:szCs w:val="28"/>
              </w:rPr>
              <w:t>2</w:t>
            </w:r>
          </w:p>
        </w:tc>
        <w:tc>
          <w:tcPr>
            <w:tcW w:w="2653" w:type="pct"/>
          </w:tcPr>
          <w:p w14:paraId="067CC9C4" w14:textId="77777777" w:rsidR="007E5B4C" w:rsidRPr="005818A2" w:rsidRDefault="007E5B4C" w:rsidP="002F3009">
            <w:pPr>
              <w:rPr>
                <w:sz w:val="28"/>
                <w:szCs w:val="28"/>
              </w:rPr>
            </w:pPr>
            <w:r w:rsidRPr="005818A2">
              <w:rPr>
                <w:sz w:val="28"/>
                <w:szCs w:val="28"/>
              </w:rPr>
              <w:t>Mã hiệu sản phẩm</w:t>
            </w:r>
          </w:p>
        </w:tc>
        <w:tc>
          <w:tcPr>
            <w:tcW w:w="570" w:type="pct"/>
          </w:tcPr>
          <w:p w14:paraId="7C551A5F" w14:textId="77777777" w:rsidR="007E5B4C" w:rsidRPr="005818A2" w:rsidRDefault="007E5B4C" w:rsidP="002F3009">
            <w:pPr>
              <w:rPr>
                <w:sz w:val="28"/>
                <w:szCs w:val="28"/>
              </w:rPr>
            </w:pPr>
          </w:p>
        </w:tc>
        <w:tc>
          <w:tcPr>
            <w:tcW w:w="795" w:type="pct"/>
          </w:tcPr>
          <w:p w14:paraId="67E1BB3A" w14:textId="77777777" w:rsidR="007E5B4C" w:rsidRPr="005818A2" w:rsidRDefault="007E5B4C" w:rsidP="002F3009">
            <w:pPr>
              <w:jc w:val="center"/>
            </w:pPr>
            <w:r w:rsidRPr="005818A2">
              <w:rPr>
                <w:sz w:val="28"/>
                <w:szCs w:val="28"/>
              </w:rPr>
              <w:t>Nêu rõ</w:t>
            </w:r>
          </w:p>
        </w:tc>
        <w:tc>
          <w:tcPr>
            <w:tcW w:w="614" w:type="pct"/>
          </w:tcPr>
          <w:p w14:paraId="59D87EB4" w14:textId="77777777" w:rsidR="007E5B4C" w:rsidRPr="005818A2" w:rsidRDefault="007E5B4C" w:rsidP="002F3009">
            <w:pPr>
              <w:rPr>
                <w:sz w:val="28"/>
                <w:szCs w:val="28"/>
              </w:rPr>
            </w:pPr>
          </w:p>
        </w:tc>
      </w:tr>
      <w:tr w:rsidR="007E5B4C" w:rsidRPr="005818A2" w14:paraId="7E02B97C" w14:textId="77777777" w:rsidTr="002F3009">
        <w:trPr>
          <w:jc w:val="center"/>
        </w:trPr>
        <w:tc>
          <w:tcPr>
            <w:tcW w:w="368" w:type="pct"/>
            <w:vAlign w:val="center"/>
          </w:tcPr>
          <w:p w14:paraId="463EC2D1" w14:textId="77777777" w:rsidR="007E5B4C" w:rsidRPr="005818A2" w:rsidRDefault="007E5B4C" w:rsidP="002F3009">
            <w:pPr>
              <w:jc w:val="center"/>
              <w:rPr>
                <w:sz w:val="28"/>
                <w:szCs w:val="28"/>
              </w:rPr>
            </w:pPr>
            <w:r w:rsidRPr="005818A2">
              <w:rPr>
                <w:sz w:val="28"/>
                <w:szCs w:val="28"/>
              </w:rPr>
              <w:t>3</w:t>
            </w:r>
          </w:p>
        </w:tc>
        <w:tc>
          <w:tcPr>
            <w:tcW w:w="2653" w:type="pct"/>
          </w:tcPr>
          <w:p w14:paraId="70C4B220" w14:textId="77777777" w:rsidR="007E5B4C" w:rsidRPr="005818A2" w:rsidRDefault="007E5B4C" w:rsidP="002F3009">
            <w:pPr>
              <w:rPr>
                <w:sz w:val="28"/>
                <w:szCs w:val="28"/>
              </w:rPr>
            </w:pPr>
            <w:r w:rsidRPr="005818A2">
              <w:rPr>
                <w:sz w:val="28"/>
                <w:szCs w:val="28"/>
              </w:rPr>
              <w:t>Nước sản xuất</w:t>
            </w:r>
          </w:p>
        </w:tc>
        <w:tc>
          <w:tcPr>
            <w:tcW w:w="570" w:type="pct"/>
          </w:tcPr>
          <w:p w14:paraId="44F26C89" w14:textId="77777777" w:rsidR="007E5B4C" w:rsidRPr="005818A2" w:rsidRDefault="007E5B4C" w:rsidP="002F3009">
            <w:pPr>
              <w:rPr>
                <w:sz w:val="28"/>
                <w:szCs w:val="28"/>
              </w:rPr>
            </w:pPr>
          </w:p>
        </w:tc>
        <w:tc>
          <w:tcPr>
            <w:tcW w:w="795" w:type="pct"/>
          </w:tcPr>
          <w:p w14:paraId="233AA7CD" w14:textId="77777777" w:rsidR="007E5B4C" w:rsidRPr="005818A2" w:rsidRDefault="007E5B4C" w:rsidP="002F3009">
            <w:pPr>
              <w:jc w:val="center"/>
            </w:pPr>
            <w:r w:rsidRPr="005818A2">
              <w:rPr>
                <w:sz w:val="28"/>
                <w:szCs w:val="28"/>
              </w:rPr>
              <w:t>Nêu rõ</w:t>
            </w:r>
          </w:p>
        </w:tc>
        <w:tc>
          <w:tcPr>
            <w:tcW w:w="614" w:type="pct"/>
          </w:tcPr>
          <w:p w14:paraId="1C4429C2" w14:textId="77777777" w:rsidR="007E5B4C" w:rsidRPr="005818A2" w:rsidRDefault="007E5B4C" w:rsidP="002F3009">
            <w:pPr>
              <w:rPr>
                <w:sz w:val="28"/>
                <w:szCs w:val="28"/>
              </w:rPr>
            </w:pPr>
          </w:p>
        </w:tc>
      </w:tr>
      <w:tr w:rsidR="007E5B4C" w:rsidRPr="005818A2" w14:paraId="2B79980A" w14:textId="77777777" w:rsidTr="002F3009">
        <w:trPr>
          <w:jc w:val="center"/>
        </w:trPr>
        <w:tc>
          <w:tcPr>
            <w:tcW w:w="368" w:type="pct"/>
            <w:vAlign w:val="center"/>
          </w:tcPr>
          <w:p w14:paraId="4992CB39" w14:textId="77777777" w:rsidR="007E5B4C" w:rsidRPr="005818A2" w:rsidRDefault="007E5B4C" w:rsidP="002F3009">
            <w:pPr>
              <w:jc w:val="center"/>
              <w:rPr>
                <w:sz w:val="28"/>
                <w:szCs w:val="28"/>
              </w:rPr>
            </w:pPr>
            <w:r w:rsidRPr="005818A2">
              <w:rPr>
                <w:sz w:val="28"/>
                <w:szCs w:val="28"/>
              </w:rPr>
              <w:t>4</w:t>
            </w:r>
          </w:p>
        </w:tc>
        <w:tc>
          <w:tcPr>
            <w:tcW w:w="2653" w:type="pct"/>
          </w:tcPr>
          <w:p w14:paraId="1F8B293E" w14:textId="77777777" w:rsidR="007E5B4C" w:rsidRPr="005818A2" w:rsidRDefault="007E5B4C" w:rsidP="002F3009">
            <w:pPr>
              <w:rPr>
                <w:sz w:val="28"/>
                <w:szCs w:val="28"/>
              </w:rPr>
            </w:pPr>
            <w:r w:rsidRPr="005818A2">
              <w:rPr>
                <w:sz w:val="28"/>
                <w:szCs w:val="28"/>
              </w:rPr>
              <w:t>Loại</w:t>
            </w:r>
          </w:p>
        </w:tc>
        <w:tc>
          <w:tcPr>
            <w:tcW w:w="570" w:type="pct"/>
          </w:tcPr>
          <w:p w14:paraId="38B9F9B4" w14:textId="77777777" w:rsidR="007E5B4C" w:rsidRPr="005818A2" w:rsidRDefault="007E5B4C" w:rsidP="002F3009">
            <w:pPr>
              <w:rPr>
                <w:sz w:val="28"/>
                <w:szCs w:val="28"/>
              </w:rPr>
            </w:pPr>
          </w:p>
        </w:tc>
        <w:tc>
          <w:tcPr>
            <w:tcW w:w="795" w:type="pct"/>
          </w:tcPr>
          <w:p w14:paraId="51AD417C" w14:textId="77777777" w:rsidR="007E5B4C" w:rsidRPr="005818A2" w:rsidRDefault="007E5B4C" w:rsidP="002F3009">
            <w:pPr>
              <w:jc w:val="center"/>
              <w:rPr>
                <w:sz w:val="28"/>
                <w:szCs w:val="28"/>
              </w:rPr>
            </w:pPr>
            <w:r w:rsidRPr="005818A2">
              <w:rPr>
                <w:sz w:val="28"/>
                <w:szCs w:val="28"/>
              </w:rPr>
              <w:t>đồng</w:t>
            </w:r>
          </w:p>
        </w:tc>
        <w:tc>
          <w:tcPr>
            <w:tcW w:w="614" w:type="pct"/>
          </w:tcPr>
          <w:p w14:paraId="7EB61CBE" w14:textId="77777777" w:rsidR="007E5B4C" w:rsidRPr="005818A2" w:rsidRDefault="007E5B4C" w:rsidP="002F3009">
            <w:pPr>
              <w:rPr>
                <w:sz w:val="28"/>
                <w:szCs w:val="28"/>
              </w:rPr>
            </w:pPr>
          </w:p>
        </w:tc>
      </w:tr>
      <w:tr w:rsidR="007E5B4C" w:rsidRPr="005818A2" w14:paraId="00D0130B" w14:textId="77777777" w:rsidTr="002F3009">
        <w:trPr>
          <w:jc w:val="center"/>
        </w:trPr>
        <w:tc>
          <w:tcPr>
            <w:tcW w:w="368" w:type="pct"/>
            <w:vAlign w:val="center"/>
          </w:tcPr>
          <w:p w14:paraId="72CA8A93" w14:textId="77777777" w:rsidR="007E5B4C" w:rsidRPr="005818A2" w:rsidRDefault="007E5B4C" w:rsidP="002F3009">
            <w:pPr>
              <w:jc w:val="center"/>
              <w:rPr>
                <w:sz w:val="28"/>
                <w:szCs w:val="28"/>
              </w:rPr>
            </w:pPr>
            <w:r w:rsidRPr="005818A2">
              <w:rPr>
                <w:sz w:val="28"/>
                <w:szCs w:val="28"/>
              </w:rPr>
              <w:t>5</w:t>
            </w:r>
          </w:p>
        </w:tc>
        <w:tc>
          <w:tcPr>
            <w:tcW w:w="2653" w:type="pct"/>
          </w:tcPr>
          <w:p w14:paraId="5F332C86" w14:textId="77777777" w:rsidR="007E5B4C" w:rsidRPr="005818A2" w:rsidRDefault="007E5B4C" w:rsidP="002F3009">
            <w:pPr>
              <w:rPr>
                <w:sz w:val="28"/>
                <w:szCs w:val="28"/>
              </w:rPr>
            </w:pPr>
            <w:r w:rsidRPr="005818A2">
              <w:rPr>
                <w:sz w:val="28"/>
                <w:szCs w:val="28"/>
              </w:rPr>
              <w:t>Số và tiết diện danh định của cáp</w:t>
            </w:r>
          </w:p>
        </w:tc>
        <w:tc>
          <w:tcPr>
            <w:tcW w:w="570" w:type="pct"/>
          </w:tcPr>
          <w:p w14:paraId="49400C16" w14:textId="77777777" w:rsidR="007E5B4C" w:rsidRPr="005818A2" w:rsidRDefault="007E5B4C" w:rsidP="002F3009">
            <w:pPr>
              <w:jc w:val="center"/>
              <w:rPr>
                <w:sz w:val="28"/>
                <w:szCs w:val="28"/>
              </w:rPr>
            </w:pPr>
            <w:r w:rsidRPr="005818A2">
              <w:rPr>
                <w:sz w:val="28"/>
                <w:szCs w:val="28"/>
              </w:rPr>
              <w:t>mm2</w:t>
            </w:r>
          </w:p>
        </w:tc>
        <w:tc>
          <w:tcPr>
            <w:tcW w:w="795" w:type="pct"/>
          </w:tcPr>
          <w:p w14:paraId="391C880D" w14:textId="7DFBE4BD" w:rsidR="007E5B4C" w:rsidRPr="005818A2" w:rsidRDefault="007E5B4C" w:rsidP="007E5B4C">
            <w:pPr>
              <w:jc w:val="center"/>
              <w:rPr>
                <w:sz w:val="28"/>
                <w:szCs w:val="28"/>
              </w:rPr>
            </w:pPr>
            <w:r>
              <w:rPr>
                <w:sz w:val="28"/>
                <w:szCs w:val="28"/>
              </w:rPr>
              <w:t>1x</w:t>
            </w:r>
            <w:r>
              <w:rPr>
                <w:sz w:val="28"/>
                <w:szCs w:val="28"/>
              </w:rPr>
              <w:t>50</w:t>
            </w:r>
          </w:p>
        </w:tc>
        <w:tc>
          <w:tcPr>
            <w:tcW w:w="614" w:type="pct"/>
          </w:tcPr>
          <w:p w14:paraId="169C2F52" w14:textId="77777777" w:rsidR="007E5B4C" w:rsidRPr="005818A2" w:rsidRDefault="007E5B4C" w:rsidP="002F3009">
            <w:pPr>
              <w:rPr>
                <w:sz w:val="28"/>
                <w:szCs w:val="28"/>
              </w:rPr>
            </w:pPr>
          </w:p>
        </w:tc>
      </w:tr>
      <w:tr w:rsidR="007E5B4C" w:rsidRPr="005818A2" w14:paraId="0FDB4748" w14:textId="77777777" w:rsidTr="002F3009">
        <w:trPr>
          <w:jc w:val="center"/>
        </w:trPr>
        <w:tc>
          <w:tcPr>
            <w:tcW w:w="368" w:type="pct"/>
            <w:vAlign w:val="center"/>
          </w:tcPr>
          <w:p w14:paraId="49772D97" w14:textId="77777777" w:rsidR="007E5B4C" w:rsidRPr="005818A2" w:rsidRDefault="007E5B4C" w:rsidP="002F3009">
            <w:pPr>
              <w:jc w:val="center"/>
              <w:rPr>
                <w:sz w:val="28"/>
                <w:szCs w:val="28"/>
              </w:rPr>
            </w:pPr>
            <w:r w:rsidRPr="005818A2">
              <w:rPr>
                <w:sz w:val="28"/>
                <w:szCs w:val="28"/>
              </w:rPr>
              <w:t>6</w:t>
            </w:r>
          </w:p>
        </w:tc>
        <w:tc>
          <w:tcPr>
            <w:tcW w:w="2653" w:type="pct"/>
          </w:tcPr>
          <w:p w14:paraId="7C1CD438" w14:textId="77777777" w:rsidR="007E5B4C" w:rsidRPr="005818A2" w:rsidRDefault="007E5B4C" w:rsidP="002F3009">
            <w:pPr>
              <w:rPr>
                <w:sz w:val="28"/>
                <w:szCs w:val="28"/>
              </w:rPr>
            </w:pPr>
            <w:r w:rsidRPr="005818A2">
              <w:rPr>
                <w:sz w:val="28"/>
                <w:szCs w:val="28"/>
              </w:rPr>
              <w:t xml:space="preserve">Số sợi đồng của lõi cáp (1lõi) </w:t>
            </w:r>
          </w:p>
        </w:tc>
        <w:tc>
          <w:tcPr>
            <w:tcW w:w="570" w:type="pct"/>
          </w:tcPr>
          <w:p w14:paraId="79064FE4" w14:textId="77777777" w:rsidR="007E5B4C" w:rsidRPr="005818A2" w:rsidRDefault="007E5B4C" w:rsidP="002F3009">
            <w:pPr>
              <w:jc w:val="center"/>
              <w:rPr>
                <w:sz w:val="28"/>
                <w:szCs w:val="28"/>
              </w:rPr>
            </w:pPr>
            <w:r w:rsidRPr="005818A2">
              <w:rPr>
                <w:sz w:val="28"/>
                <w:szCs w:val="28"/>
              </w:rPr>
              <w:t>Sợi</w:t>
            </w:r>
          </w:p>
        </w:tc>
        <w:tc>
          <w:tcPr>
            <w:tcW w:w="795" w:type="pct"/>
          </w:tcPr>
          <w:p w14:paraId="0233DF3C" w14:textId="77777777" w:rsidR="007E5B4C" w:rsidRPr="005818A2" w:rsidRDefault="007E5B4C" w:rsidP="002F3009">
            <w:pPr>
              <w:jc w:val="center"/>
              <w:rPr>
                <w:sz w:val="28"/>
                <w:szCs w:val="28"/>
              </w:rPr>
            </w:pPr>
            <w:r w:rsidRPr="00CE25DA">
              <w:rPr>
                <w:sz w:val="26"/>
                <w:szCs w:val="26"/>
              </w:rPr>
              <w:t>≥ 6</w:t>
            </w:r>
          </w:p>
        </w:tc>
        <w:tc>
          <w:tcPr>
            <w:tcW w:w="614" w:type="pct"/>
          </w:tcPr>
          <w:p w14:paraId="1B07A896" w14:textId="77777777" w:rsidR="007E5B4C" w:rsidRPr="005818A2" w:rsidRDefault="007E5B4C" w:rsidP="002F3009">
            <w:pPr>
              <w:rPr>
                <w:sz w:val="28"/>
                <w:szCs w:val="28"/>
              </w:rPr>
            </w:pPr>
          </w:p>
        </w:tc>
      </w:tr>
      <w:tr w:rsidR="007E5B4C" w:rsidRPr="005818A2" w14:paraId="60486D6B" w14:textId="77777777" w:rsidTr="002F3009">
        <w:trPr>
          <w:jc w:val="center"/>
        </w:trPr>
        <w:tc>
          <w:tcPr>
            <w:tcW w:w="368" w:type="pct"/>
            <w:vAlign w:val="center"/>
          </w:tcPr>
          <w:p w14:paraId="6A4A55E4" w14:textId="77777777" w:rsidR="007E5B4C" w:rsidRPr="005818A2" w:rsidRDefault="007E5B4C" w:rsidP="002F3009">
            <w:pPr>
              <w:jc w:val="center"/>
              <w:rPr>
                <w:sz w:val="28"/>
                <w:szCs w:val="28"/>
              </w:rPr>
            </w:pPr>
            <w:r w:rsidRPr="005818A2">
              <w:rPr>
                <w:sz w:val="28"/>
                <w:szCs w:val="28"/>
              </w:rPr>
              <w:t>7</w:t>
            </w:r>
          </w:p>
        </w:tc>
        <w:tc>
          <w:tcPr>
            <w:tcW w:w="2653" w:type="pct"/>
          </w:tcPr>
          <w:p w14:paraId="40CE09A2" w14:textId="77777777" w:rsidR="007E5B4C" w:rsidRPr="005818A2" w:rsidRDefault="007E5B4C" w:rsidP="002F3009">
            <w:pPr>
              <w:rPr>
                <w:sz w:val="28"/>
                <w:szCs w:val="28"/>
              </w:rPr>
            </w:pPr>
            <w:r w:rsidRPr="005818A2">
              <w:rPr>
                <w:sz w:val="28"/>
                <w:szCs w:val="28"/>
              </w:rPr>
              <w:t>Đường kính lõi (1lõi)</w:t>
            </w:r>
          </w:p>
        </w:tc>
        <w:tc>
          <w:tcPr>
            <w:tcW w:w="570" w:type="pct"/>
          </w:tcPr>
          <w:p w14:paraId="3B5464B8" w14:textId="77777777" w:rsidR="007E5B4C" w:rsidRPr="005818A2" w:rsidRDefault="007E5B4C" w:rsidP="002F3009">
            <w:pPr>
              <w:jc w:val="center"/>
              <w:rPr>
                <w:sz w:val="28"/>
                <w:szCs w:val="28"/>
              </w:rPr>
            </w:pPr>
            <w:r w:rsidRPr="005818A2">
              <w:rPr>
                <w:sz w:val="28"/>
                <w:szCs w:val="28"/>
              </w:rPr>
              <w:t>mm</w:t>
            </w:r>
          </w:p>
        </w:tc>
        <w:tc>
          <w:tcPr>
            <w:tcW w:w="795" w:type="pct"/>
          </w:tcPr>
          <w:p w14:paraId="2FA8AAA8" w14:textId="0AED18B9" w:rsidR="007E5B4C" w:rsidRPr="005818A2" w:rsidRDefault="007E5B4C" w:rsidP="007E5B4C">
            <w:pPr>
              <w:jc w:val="center"/>
              <w:rPr>
                <w:sz w:val="28"/>
                <w:szCs w:val="28"/>
              </w:rPr>
            </w:pPr>
            <w:r>
              <w:rPr>
                <w:sz w:val="26"/>
                <w:szCs w:val="26"/>
              </w:rPr>
              <w:t>7,7</w:t>
            </w:r>
            <w:r w:rsidRPr="00CE25DA">
              <w:rPr>
                <w:sz w:val="26"/>
                <w:szCs w:val="26"/>
              </w:rPr>
              <w:t xml:space="preserve"> </w:t>
            </w:r>
            <w:r>
              <w:rPr>
                <w:sz w:val="26"/>
                <w:szCs w:val="26"/>
              </w:rPr>
              <w:t>–</w:t>
            </w:r>
            <w:r w:rsidRPr="00CE25DA">
              <w:rPr>
                <w:sz w:val="26"/>
                <w:szCs w:val="26"/>
              </w:rPr>
              <w:t xml:space="preserve"> </w:t>
            </w:r>
            <w:r>
              <w:rPr>
                <w:sz w:val="26"/>
                <w:szCs w:val="26"/>
              </w:rPr>
              <w:t>8,6</w:t>
            </w:r>
          </w:p>
        </w:tc>
        <w:tc>
          <w:tcPr>
            <w:tcW w:w="614" w:type="pct"/>
          </w:tcPr>
          <w:p w14:paraId="74A7B144" w14:textId="77777777" w:rsidR="007E5B4C" w:rsidRPr="005818A2" w:rsidRDefault="007E5B4C" w:rsidP="002F3009">
            <w:pPr>
              <w:rPr>
                <w:sz w:val="28"/>
                <w:szCs w:val="28"/>
              </w:rPr>
            </w:pPr>
          </w:p>
        </w:tc>
      </w:tr>
      <w:tr w:rsidR="007E5B4C" w:rsidRPr="005818A2" w14:paraId="454CF4D4" w14:textId="77777777" w:rsidTr="002F3009">
        <w:trPr>
          <w:jc w:val="center"/>
        </w:trPr>
        <w:tc>
          <w:tcPr>
            <w:tcW w:w="368" w:type="pct"/>
            <w:vAlign w:val="center"/>
          </w:tcPr>
          <w:p w14:paraId="559A9B7B" w14:textId="77777777" w:rsidR="007E5B4C" w:rsidRPr="005818A2" w:rsidRDefault="007E5B4C" w:rsidP="002F3009">
            <w:pPr>
              <w:jc w:val="center"/>
              <w:rPr>
                <w:sz w:val="28"/>
                <w:szCs w:val="28"/>
              </w:rPr>
            </w:pPr>
            <w:r w:rsidRPr="005818A2">
              <w:rPr>
                <w:sz w:val="28"/>
                <w:szCs w:val="28"/>
              </w:rPr>
              <w:t>8</w:t>
            </w:r>
          </w:p>
        </w:tc>
        <w:tc>
          <w:tcPr>
            <w:tcW w:w="2653" w:type="pct"/>
          </w:tcPr>
          <w:p w14:paraId="274B8FF5" w14:textId="77777777" w:rsidR="007E5B4C" w:rsidRPr="005818A2" w:rsidRDefault="007E5B4C" w:rsidP="002F3009">
            <w:pPr>
              <w:rPr>
                <w:sz w:val="28"/>
                <w:szCs w:val="28"/>
              </w:rPr>
            </w:pPr>
            <w:r w:rsidRPr="005818A2">
              <w:rPr>
                <w:sz w:val="28"/>
                <w:szCs w:val="28"/>
              </w:rPr>
              <w:t xml:space="preserve">Loại vật liệu vỏ bọc </w:t>
            </w:r>
          </w:p>
        </w:tc>
        <w:tc>
          <w:tcPr>
            <w:tcW w:w="570" w:type="pct"/>
          </w:tcPr>
          <w:p w14:paraId="18DE6E6B" w14:textId="77777777" w:rsidR="007E5B4C" w:rsidRPr="005818A2" w:rsidRDefault="007E5B4C" w:rsidP="002F3009">
            <w:pPr>
              <w:jc w:val="center"/>
              <w:rPr>
                <w:sz w:val="28"/>
                <w:szCs w:val="28"/>
              </w:rPr>
            </w:pPr>
          </w:p>
        </w:tc>
        <w:tc>
          <w:tcPr>
            <w:tcW w:w="795" w:type="pct"/>
          </w:tcPr>
          <w:p w14:paraId="283EAC21" w14:textId="77777777" w:rsidR="007E5B4C" w:rsidRPr="005818A2" w:rsidRDefault="007E5B4C" w:rsidP="002F3009">
            <w:pPr>
              <w:jc w:val="center"/>
              <w:rPr>
                <w:sz w:val="28"/>
                <w:szCs w:val="28"/>
              </w:rPr>
            </w:pPr>
            <w:r w:rsidRPr="005818A2">
              <w:rPr>
                <w:sz w:val="28"/>
                <w:szCs w:val="28"/>
              </w:rPr>
              <w:t>PVC</w:t>
            </w:r>
          </w:p>
        </w:tc>
        <w:tc>
          <w:tcPr>
            <w:tcW w:w="614" w:type="pct"/>
          </w:tcPr>
          <w:p w14:paraId="075E3CBE" w14:textId="77777777" w:rsidR="007E5B4C" w:rsidRPr="005818A2" w:rsidRDefault="007E5B4C" w:rsidP="002F3009">
            <w:pPr>
              <w:rPr>
                <w:sz w:val="28"/>
                <w:szCs w:val="28"/>
              </w:rPr>
            </w:pPr>
          </w:p>
        </w:tc>
      </w:tr>
      <w:tr w:rsidR="007E5B4C" w:rsidRPr="005818A2" w14:paraId="05C69C2F" w14:textId="77777777" w:rsidTr="002F3009">
        <w:trPr>
          <w:jc w:val="center"/>
        </w:trPr>
        <w:tc>
          <w:tcPr>
            <w:tcW w:w="368" w:type="pct"/>
            <w:vAlign w:val="center"/>
          </w:tcPr>
          <w:p w14:paraId="34593E83" w14:textId="77777777" w:rsidR="007E5B4C" w:rsidRPr="005818A2" w:rsidRDefault="007E5B4C" w:rsidP="002F3009">
            <w:pPr>
              <w:jc w:val="center"/>
              <w:rPr>
                <w:sz w:val="28"/>
                <w:szCs w:val="28"/>
              </w:rPr>
            </w:pPr>
            <w:r w:rsidRPr="005818A2">
              <w:rPr>
                <w:sz w:val="28"/>
                <w:szCs w:val="28"/>
              </w:rPr>
              <w:t>9</w:t>
            </w:r>
          </w:p>
        </w:tc>
        <w:tc>
          <w:tcPr>
            <w:tcW w:w="2653" w:type="pct"/>
          </w:tcPr>
          <w:p w14:paraId="5EBFE4BB" w14:textId="77777777" w:rsidR="007E5B4C" w:rsidRPr="005818A2" w:rsidRDefault="007E5B4C" w:rsidP="002F3009">
            <w:pPr>
              <w:rPr>
                <w:sz w:val="28"/>
                <w:szCs w:val="28"/>
              </w:rPr>
            </w:pPr>
            <w:r w:rsidRPr="005818A2">
              <w:rPr>
                <w:sz w:val="28"/>
                <w:szCs w:val="28"/>
              </w:rPr>
              <w:t>Độ dày danh định của lớp vỏ bọc cách điện</w:t>
            </w:r>
          </w:p>
        </w:tc>
        <w:tc>
          <w:tcPr>
            <w:tcW w:w="570" w:type="pct"/>
          </w:tcPr>
          <w:p w14:paraId="02B6BC2B" w14:textId="77777777" w:rsidR="007E5B4C" w:rsidRPr="005818A2" w:rsidRDefault="007E5B4C" w:rsidP="002F3009">
            <w:pPr>
              <w:jc w:val="center"/>
              <w:rPr>
                <w:sz w:val="28"/>
                <w:szCs w:val="28"/>
              </w:rPr>
            </w:pPr>
            <w:r w:rsidRPr="005818A2">
              <w:rPr>
                <w:sz w:val="28"/>
                <w:szCs w:val="28"/>
              </w:rPr>
              <w:t>mm</w:t>
            </w:r>
          </w:p>
        </w:tc>
        <w:tc>
          <w:tcPr>
            <w:tcW w:w="795" w:type="pct"/>
          </w:tcPr>
          <w:p w14:paraId="375D761E" w14:textId="438497CF" w:rsidR="007E5B4C" w:rsidRPr="005818A2" w:rsidRDefault="007E5B4C" w:rsidP="001B0AD2">
            <w:pPr>
              <w:jc w:val="center"/>
              <w:rPr>
                <w:sz w:val="28"/>
                <w:szCs w:val="28"/>
              </w:rPr>
            </w:pPr>
            <w:r>
              <w:rPr>
                <w:sz w:val="28"/>
                <w:szCs w:val="28"/>
              </w:rPr>
              <w:t>1,</w:t>
            </w:r>
            <w:r w:rsidR="001B0AD2">
              <w:rPr>
                <w:sz w:val="28"/>
                <w:szCs w:val="28"/>
              </w:rPr>
              <w:t>4</w:t>
            </w:r>
          </w:p>
        </w:tc>
        <w:tc>
          <w:tcPr>
            <w:tcW w:w="614" w:type="pct"/>
          </w:tcPr>
          <w:p w14:paraId="17893518" w14:textId="77777777" w:rsidR="007E5B4C" w:rsidRPr="005818A2" w:rsidRDefault="007E5B4C" w:rsidP="002F3009">
            <w:pPr>
              <w:rPr>
                <w:sz w:val="28"/>
                <w:szCs w:val="28"/>
              </w:rPr>
            </w:pPr>
          </w:p>
        </w:tc>
      </w:tr>
      <w:tr w:rsidR="007E5B4C" w:rsidRPr="005818A2" w14:paraId="2B0E6CD6" w14:textId="77777777" w:rsidTr="002F3009">
        <w:trPr>
          <w:jc w:val="center"/>
        </w:trPr>
        <w:tc>
          <w:tcPr>
            <w:tcW w:w="368" w:type="pct"/>
            <w:vAlign w:val="center"/>
          </w:tcPr>
          <w:p w14:paraId="580B4920" w14:textId="2E349EEC" w:rsidR="007E5B4C" w:rsidRPr="005818A2" w:rsidRDefault="007E5B4C" w:rsidP="00467205">
            <w:pPr>
              <w:jc w:val="center"/>
              <w:rPr>
                <w:sz w:val="28"/>
                <w:szCs w:val="28"/>
              </w:rPr>
            </w:pPr>
            <w:r w:rsidRPr="005818A2">
              <w:rPr>
                <w:sz w:val="28"/>
                <w:szCs w:val="28"/>
              </w:rPr>
              <w:t>1</w:t>
            </w:r>
            <w:r w:rsidR="00467205">
              <w:rPr>
                <w:sz w:val="28"/>
                <w:szCs w:val="28"/>
              </w:rPr>
              <w:t>0</w:t>
            </w:r>
          </w:p>
        </w:tc>
        <w:tc>
          <w:tcPr>
            <w:tcW w:w="2653" w:type="pct"/>
          </w:tcPr>
          <w:p w14:paraId="4401486F" w14:textId="77777777" w:rsidR="007E5B4C" w:rsidRPr="005818A2" w:rsidRDefault="007E5B4C" w:rsidP="002F3009">
            <w:pPr>
              <w:rPr>
                <w:sz w:val="28"/>
                <w:szCs w:val="28"/>
              </w:rPr>
            </w:pPr>
            <w:r w:rsidRPr="005818A2">
              <w:rPr>
                <w:sz w:val="28"/>
                <w:szCs w:val="28"/>
              </w:rPr>
              <w:t>Điện trở 1 chiều của lõi dẫn ở t</w:t>
            </w:r>
            <w:r w:rsidRPr="005818A2">
              <w:rPr>
                <w:sz w:val="28"/>
                <w:szCs w:val="28"/>
                <w:vertAlign w:val="superscript"/>
              </w:rPr>
              <w:t>0</w:t>
            </w:r>
            <w:r w:rsidRPr="005818A2">
              <w:rPr>
                <w:sz w:val="28"/>
                <w:szCs w:val="28"/>
              </w:rPr>
              <w:t>= 20</w:t>
            </w:r>
            <w:r w:rsidRPr="005818A2">
              <w:rPr>
                <w:sz w:val="28"/>
                <w:szCs w:val="28"/>
                <w:vertAlign w:val="superscript"/>
              </w:rPr>
              <w:t>o</w:t>
            </w:r>
          </w:p>
        </w:tc>
        <w:tc>
          <w:tcPr>
            <w:tcW w:w="570" w:type="pct"/>
          </w:tcPr>
          <w:p w14:paraId="0044B52D" w14:textId="77777777" w:rsidR="007E5B4C" w:rsidRPr="005818A2" w:rsidRDefault="007E5B4C" w:rsidP="002F3009">
            <w:pPr>
              <w:jc w:val="center"/>
              <w:rPr>
                <w:sz w:val="28"/>
                <w:szCs w:val="28"/>
              </w:rPr>
            </w:pPr>
            <w:r w:rsidRPr="005818A2">
              <w:rPr>
                <w:sz w:val="28"/>
                <w:szCs w:val="28"/>
              </w:rPr>
              <w:sym w:font="Symbol" w:char="F057"/>
            </w:r>
            <w:r w:rsidRPr="005818A2">
              <w:rPr>
                <w:sz w:val="28"/>
                <w:szCs w:val="28"/>
              </w:rPr>
              <w:t>/km</w:t>
            </w:r>
          </w:p>
        </w:tc>
        <w:tc>
          <w:tcPr>
            <w:tcW w:w="795" w:type="pct"/>
          </w:tcPr>
          <w:p w14:paraId="66E73392" w14:textId="5916C3B7" w:rsidR="007E5B4C" w:rsidRPr="005818A2" w:rsidRDefault="007E5B4C" w:rsidP="007E5B4C">
            <w:pPr>
              <w:jc w:val="center"/>
              <w:rPr>
                <w:sz w:val="28"/>
                <w:szCs w:val="28"/>
              </w:rPr>
            </w:pPr>
            <w:r>
              <w:rPr>
                <w:sz w:val="28"/>
                <w:szCs w:val="28"/>
              </w:rPr>
              <w:t>0,</w:t>
            </w:r>
            <w:r>
              <w:rPr>
                <w:sz w:val="28"/>
                <w:szCs w:val="28"/>
              </w:rPr>
              <w:t>387</w:t>
            </w:r>
          </w:p>
        </w:tc>
        <w:tc>
          <w:tcPr>
            <w:tcW w:w="614" w:type="pct"/>
          </w:tcPr>
          <w:p w14:paraId="4EB25908" w14:textId="77777777" w:rsidR="007E5B4C" w:rsidRPr="005818A2" w:rsidRDefault="007E5B4C" w:rsidP="002F3009">
            <w:pPr>
              <w:rPr>
                <w:sz w:val="28"/>
                <w:szCs w:val="28"/>
              </w:rPr>
            </w:pPr>
          </w:p>
        </w:tc>
      </w:tr>
      <w:tr w:rsidR="007E5B4C" w:rsidRPr="005818A2" w14:paraId="33DFDAC2" w14:textId="77777777" w:rsidTr="002F3009">
        <w:trPr>
          <w:jc w:val="center"/>
        </w:trPr>
        <w:tc>
          <w:tcPr>
            <w:tcW w:w="368" w:type="pct"/>
            <w:vAlign w:val="center"/>
          </w:tcPr>
          <w:p w14:paraId="63721AEB" w14:textId="6D115326" w:rsidR="007E5B4C" w:rsidRPr="005818A2" w:rsidRDefault="007E5B4C" w:rsidP="00467205">
            <w:pPr>
              <w:jc w:val="center"/>
              <w:rPr>
                <w:sz w:val="28"/>
                <w:szCs w:val="28"/>
              </w:rPr>
            </w:pPr>
            <w:r w:rsidRPr="005818A2">
              <w:rPr>
                <w:sz w:val="28"/>
                <w:szCs w:val="28"/>
              </w:rPr>
              <w:t>1</w:t>
            </w:r>
            <w:r w:rsidR="00467205">
              <w:rPr>
                <w:sz w:val="28"/>
                <w:szCs w:val="28"/>
              </w:rPr>
              <w:t>1</w:t>
            </w:r>
          </w:p>
        </w:tc>
        <w:tc>
          <w:tcPr>
            <w:tcW w:w="2653" w:type="pct"/>
          </w:tcPr>
          <w:p w14:paraId="2B7F86A9" w14:textId="77777777" w:rsidR="007E5B4C" w:rsidRPr="005818A2" w:rsidRDefault="007E5B4C" w:rsidP="002F3009">
            <w:pPr>
              <w:rPr>
                <w:sz w:val="28"/>
                <w:szCs w:val="28"/>
              </w:rPr>
            </w:pPr>
            <w:r w:rsidRPr="005818A2">
              <w:rPr>
                <w:sz w:val="28"/>
                <w:szCs w:val="28"/>
              </w:rPr>
              <w:t xml:space="preserve">Chiều dài tối đa của cáp trên lô cuốn cáp </w:t>
            </w:r>
          </w:p>
        </w:tc>
        <w:tc>
          <w:tcPr>
            <w:tcW w:w="570" w:type="pct"/>
          </w:tcPr>
          <w:p w14:paraId="565DBA57" w14:textId="77777777" w:rsidR="007E5B4C" w:rsidRPr="005818A2" w:rsidRDefault="007E5B4C" w:rsidP="002F3009">
            <w:pPr>
              <w:jc w:val="center"/>
              <w:rPr>
                <w:sz w:val="28"/>
                <w:szCs w:val="28"/>
              </w:rPr>
            </w:pPr>
            <w:r w:rsidRPr="005818A2">
              <w:rPr>
                <w:sz w:val="28"/>
                <w:szCs w:val="28"/>
              </w:rPr>
              <w:t>m</w:t>
            </w:r>
          </w:p>
        </w:tc>
        <w:tc>
          <w:tcPr>
            <w:tcW w:w="795" w:type="pct"/>
          </w:tcPr>
          <w:p w14:paraId="64C2773E" w14:textId="1F1A202A" w:rsidR="007E5B4C" w:rsidRPr="005818A2" w:rsidRDefault="007E5B4C" w:rsidP="002F3009">
            <w:pPr>
              <w:jc w:val="center"/>
              <w:rPr>
                <w:sz w:val="28"/>
                <w:szCs w:val="28"/>
              </w:rPr>
            </w:pPr>
          </w:p>
        </w:tc>
        <w:tc>
          <w:tcPr>
            <w:tcW w:w="614" w:type="pct"/>
          </w:tcPr>
          <w:p w14:paraId="136564FC" w14:textId="77777777" w:rsidR="007E5B4C" w:rsidRPr="005818A2" w:rsidRDefault="007E5B4C" w:rsidP="002F3009">
            <w:pPr>
              <w:rPr>
                <w:sz w:val="28"/>
                <w:szCs w:val="28"/>
              </w:rPr>
            </w:pPr>
          </w:p>
        </w:tc>
      </w:tr>
      <w:tr w:rsidR="007E5B4C" w:rsidRPr="005818A2" w14:paraId="4AC67345" w14:textId="77777777" w:rsidTr="002F3009">
        <w:trPr>
          <w:jc w:val="center"/>
        </w:trPr>
        <w:tc>
          <w:tcPr>
            <w:tcW w:w="368" w:type="pct"/>
            <w:vAlign w:val="center"/>
          </w:tcPr>
          <w:p w14:paraId="2DD81BB2" w14:textId="71FB3E40" w:rsidR="007E5B4C" w:rsidRPr="005818A2" w:rsidRDefault="007E5B4C" w:rsidP="00467205">
            <w:pPr>
              <w:jc w:val="center"/>
              <w:rPr>
                <w:sz w:val="28"/>
                <w:szCs w:val="28"/>
              </w:rPr>
            </w:pPr>
            <w:r w:rsidRPr="005818A2">
              <w:rPr>
                <w:sz w:val="28"/>
                <w:szCs w:val="28"/>
              </w:rPr>
              <w:t>1</w:t>
            </w:r>
            <w:r w:rsidR="00467205">
              <w:rPr>
                <w:sz w:val="28"/>
                <w:szCs w:val="28"/>
              </w:rPr>
              <w:t>2</w:t>
            </w:r>
          </w:p>
        </w:tc>
        <w:tc>
          <w:tcPr>
            <w:tcW w:w="2653" w:type="pct"/>
          </w:tcPr>
          <w:p w14:paraId="56AB3F9F" w14:textId="77777777" w:rsidR="007E5B4C" w:rsidRPr="005818A2" w:rsidRDefault="007E5B4C" w:rsidP="002F3009">
            <w:pPr>
              <w:rPr>
                <w:sz w:val="28"/>
                <w:szCs w:val="28"/>
              </w:rPr>
            </w:pPr>
            <w:r w:rsidRPr="005818A2">
              <w:rPr>
                <w:sz w:val="28"/>
                <w:szCs w:val="28"/>
              </w:rPr>
              <w:t xml:space="preserve">Đường kính mặt bích tối đa của lô cuốn cáp </w:t>
            </w:r>
          </w:p>
        </w:tc>
        <w:tc>
          <w:tcPr>
            <w:tcW w:w="570" w:type="pct"/>
          </w:tcPr>
          <w:p w14:paraId="02B4AD4D" w14:textId="77777777" w:rsidR="007E5B4C" w:rsidRPr="005818A2" w:rsidRDefault="007E5B4C" w:rsidP="002F3009">
            <w:pPr>
              <w:jc w:val="center"/>
              <w:rPr>
                <w:sz w:val="28"/>
                <w:szCs w:val="28"/>
              </w:rPr>
            </w:pPr>
            <w:r w:rsidRPr="005818A2">
              <w:rPr>
                <w:sz w:val="28"/>
                <w:szCs w:val="28"/>
              </w:rPr>
              <w:t>m</w:t>
            </w:r>
          </w:p>
        </w:tc>
        <w:tc>
          <w:tcPr>
            <w:tcW w:w="795" w:type="pct"/>
          </w:tcPr>
          <w:p w14:paraId="68692415" w14:textId="77777777" w:rsidR="007E5B4C" w:rsidRPr="005818A2" w:rsidRDefault="007E5B4C" w:rsidP="002F3009">
            <w:pPr>
              <w:jc w:val="center"/>
              <w:rPr>
                <w:sz w:val="28"/>
                <w:szCs w:val="28"/>
              </w:rPr>
            </w:pPr>
            <w:r w:rsidRPr="005818A2">
              <w:rPr>
                <w:sz w:val="28"/>
                <w:szCs w:val="28"/>
              </w:rPr>
              <w:t>2,2</w:t>
            </w:r>
          </w:p>
        </w:tc>
        <w:tc>
          <w:tcPr>
            <w:tcW w:w="614" w:type="pct"/>
          </w:tcPr>
          <w:p w14:paraId="249A33EB" w14:textId="77777777" w:rsidR="007E5B4C" w:rsidRPr="005818A2" w:rsidRDefault="007E5B4C" w:rsidP="002F3009">
            <w:pPr>
              <w:rPr>
                <w:sz w:val="28"/>
                <w:szCs w:val="28"/>
              </w:rPr>
            </w:pPr>
          </w:p>
        </w:tc>
      </w:tr>
      <w:tr w:rsidR="007E5B4C" w:rsidRPr="005818A2" w14:paraId="58422343" w14:textId="77777777" w:rsidTr="002F3009">
        <w:trPr>
          <w:jc w:val="center"/>
        </w:trPr>
        <w:tc>
          <w:tcPr>
            <w:tcW w:w="368" w:type="pct"/>
            <w:vAlign w:val="center"/>
          </w:tcPr>
          <w:p w14:paraId="3A41010C" w14:textId="443A2278" w:rsidR="007E5B4C" w:rsidRPr="005818A2" w:rsidRDefault="007E5B4C" w:rsidP="00467205">
            <w:pPr>
              <w:jc w:val="center"/>
              <w:rPr>
                <w:sz w:val="28"/>
                <w:szCs w:val="28"/>
              </w:rPr>
            </w:pPr>
            <w:r w:rsidRPr="005818A2">
              <w:rPr>
                <w:sz w:val="28"/>
                <w:szCs w:val="28"/>
              </w:rPr>
              <w:t>1</w:t>
            </w:r>
            <w:r w:rsidR="00467205">
              <w:rPr>
                <w:sz w:val="28"/>
                <w:szCs w:val="28"/>
              </w:rPr>
              <w:t>3</w:t>
            </w:r>
          </w:p>
        </w:tc>
        <w:tc>
          <w:tcPr>
            <w:tcW w:w="2653" w:type="pct"/>
          </w:tcPr>
          <w:p w14:paraId="6AD2012C" w14:textId="77777777" w:rsidR="007E5B4C" w:rsidRPr="005818A2" w:rsidRDefault="007E5B4C" w:rsidP="002F3009">
            <w:pPr>
              <w:rPr>
                <w:sz w:val="28"/>
                <w:szCs w:val="28"/>
              </w:rPr>
            </w:pPr>
            <w:r w:rsidRPr="005818A2">
              <w:rPr>
                <w:sz w:val="28"/>
                <w:szCs w:val="28"/>
              </w:rPr>
              <w:t xml:space="preserve">Trọng lượng tối đa của toàn bộ lô cáp </w:t>
            </w:r>
          </w:p>
        </w:tc>
        <w:tc>
          <w:tcPr>
            <w:tcW w:w="570" w:type="pct"/>
          </w:tcPr>
          <w:p w14:paraId="1583F0B2" w14:textId="77777777" w:rsidR="007E5B4C" w:rsidRPr="005818A2" w:rsidRDefault="007E5B4C" w:rsidP="002F3009">
            <w:pPr>
              <w:jc w:val="center"/>
              <w:rPr>
                <w:sz w:val="28"/>
                <w:szCs w:val="28"/>
              </w:rPr>
            </w:pPr>
            <w:r w:rsidRPr="005818A2">
              <w:rPr>
                <w:sz w:val="28"/>
                <w:szCs w:val="28"/>
              </w:rPr>
              <w:t>kg</w:t>
            </w:r>
          </w:p>
        </w:tc>
        <w:tc>
          <w:tcPr>
            <w:tcW w:w="795" w:type="pct"/>
          </w:tcPr>
          <w:p w14:paraId="01B58BF3" w14:textId="77777777" w:rsidR="007E5B4C" w:rsidRPr="005818A2" w:rsidRDefault="007E5B4C" w:rsidP="002F3009">
            <w:pPr>
              <w:jc w:val="center"/>
              <w:rPr>
                <w:sz w:val="28"/>
                <w:szCs w:val="28"/>
              </w:rPr>
            </w:pPr>
            <w:r w:rsidRPr="005818A2">
              <w:rPr>
                <w:sz w:val="28"/>
                <w:szCs w:val="28"/>
              </w:rPr>
              <w:t>4500</w:t>
            </w:r>
          </w:p>
        </w:tc>
        <w:tc>
          <w:tcPr>
            <w:tcW w:w="614" w:type="pct"/>
          </w:tcPr>
          <w:p w14:paraId="2CC68DFE" w14:textId="77777777" w:rsidR="007E5B4C" w:rsidRPr="005818A2" w:rsidRDefault="007E5B4C" w:rsidP="002F3009">
            <w:pPr>
              <w:rPr>
                <w:sz w:val="28"/>
                <w:szCs w:val="28"/>
              </w:rPr>
            </w:pPr>
          </w:p>
        </w:tc>
      </w:tr>
      <w:tr w:rsidR="007E5B4C" w:rsidRPr="005818A2" w14:paraId="30456325" w14:textId="77777777" w:rsidTr="002F3009">
        <w:trPr>
          <w:jc w:val="center"/>
        </w:trPr>
        <w:tc>
          <w:tcPr>
            <w:tcW w:w="368" w:type="pct"/>
            <w:vAlign w:val="center"/>
          </w:tcPr>
          <w:p w14:paraId="7C4FB7F3" w14:textId="3E57EBE3" w:rsidR="007E5B4C" w:rsidRPr="005818A2" w:rsidRDefault="007E5B4C" w:rsidP="00467205">
            <w:pPr>
              <w:jc w:val="center"/>
              <w:rPr>
                <w:sz w:val="28"/>
                <w:szCs w:val="28"/>
              </w:rPr>
            </w:pPr>
            <w:r w:rsidRPr="005818A2">
              <w:rPr>
                <w:sz w:val="28"/>
                <w:szCs w:val="28"/>
              </w:rPr>
              <w:t>1</w:t>
            </w:r>
            <w:r w:rsidR="00467205">
              <w:rPr>
                <w:sz w:val="28"/>
                <w:szCs w:val="28"/>
              </w:rPr>
              <w:t>4</w:t>
            </w:r>
          </w:p>
        </w:tc>
        <w:tc>
          <w:tcPr>
            <w:tcW w:w="2653" w:type="pct"/>
          </w:tcPr>
          <w:p w14:paraId="1950D3B9" w14:textId="77777777" w:rsidR="007E5B4C" w:rsidRPr="005818A2" w:rsidRDefault="007E5B4C" w:rsidP="002F3009">
            <w:pPr>
              <w:rPr>
                <w:sz w:val="28"/>
                <w:szCs w:val="28"/>
              </w:rPr>
            </w:pPr>
            <w:r w:rsidRPr="005818A2">
              <w:rPr>
                <w:sz w:val="28"/>
                <w:szCs w:val="28"/>
              </w:rPr>
              <w:t>Biên bản thử nghiệm điển hình Type test, Routine Test</w:t>
            </w:r>
          </w:p>
        </w:tc>
        <w:tc>
          <w:tcPr>
            <w:tcW w:w="570" w:type="pct"/>
          </w:tcPr>
          <w:p w14:paraId="4CD73028" w14:textId="77777777" w:rsidR="007E5B4C" w:rsidRPr="005818A2" w:rsidRDefault="007E5B4C" w:rsidP="002F3009">
            <w:pPr>
              <w:rPr>
                <w:sz w:val="28"/>
                <w:szCs w:val="28"/>
              </w:rPr>
            </w:pPr>
          </w:p>
        </w:tc>
        <w:tc>
          <w:tcPr>
            <w:tcW w:w="795" w:type="pct"/>
          </w:tcPr>
          <w:p w14:paraId="765F4119" w14:textId="77777777" w:rsidR="007E5B4C" w:rsidRPr="005818A2" w:rsidRDefault="007E5B4C" w:rsidP="002F3009">
            <w:pPr>
              <w:jc w:val="center"/>
              <w:rPr>
                <w:sz w:val="28"/>
                <w:szCs w:val="28"/>
              </w:rPr>
            </w:pPr>
            <w:r w:rsidRPr="005818A2">
              <w:rPr>
                <w:sz w:val="28"/>
                <w:szCs w:val="28"/>
              </w:rPr>
              <w:t>Có</w:t>
            </w:r>
          </w:p>
        </w:tc>
        <w:tc>
          <w:tcPr>
            <w:tcW w:w="614" w:type="pct"/>
          </w:tcPr>
          <w:p w14:paraId="3F5162BB" w14:textId="77777777" w:rsidR="007E5B4C" w:rsidRPr="005818A2" w:rsidRDefault="007E5B4C" w:rsidP="002F3009">
            <w:pPr>
              <w:rPr>
                <w:sz w:val="28"/>
                <w:szCs w:val="28"/>
              </w:rPr>
            </w:pPr>
          </w:p>
        </w:tc>
      </w:tr>
      <w:tr w:rsidR="00467205" w:rsidRPr="005818A2" w14:paraId="62AB3D59" w14:textId="77777777" w:rsidTr="002F3009">
        <w:trPr>
          <w:jc w:val="center"/>
        </w:trPr>
        <w:tc>
          <w:tcPr>
            <w:tcW w:w="368" w:type="pct"/>
          </w:tcPr>
          <w:p w14:paraId="361C5F7B" w14:textId="77777777" w:rsidR="00467205" w:rsidRPr="005818A2" w:rsidRDefault="00467205" w:rsidP="002F3009">
            <w:pPr>
              <w:jc w:val="center"/>
              <w:rPr>
                <w:b/>
                <w:sz w:val="28"/>
                <w:szCs w:val="28"/>
              </w:rPr>
            </w:pPr>
          </w:p>
        </w:tc>
        <w:tc>
          <w:tcPr>
            <w:tcW w:w="2653" w:type="pct"/>
          </w:tcPr>
          <w:p w14:paraId="7987D21D" w14:textId="7748BED0" w:rsidR="00467205" w:rsidRPr="005818A2" w:rsidRDefault="00467205" w:rsidP="00467205">
            <w:pPr>
              <w:rPr>
                <w:b/>
                <w:sz w:val="28"/>
                <w:szCs w:val="28"/>
              </w:rPr>
            </w:pPr>
            <w:r w:rsidRPr="00373D69">
              <w:rPr>
                <w:b/>
                <w:sz w:val="28"/>
                <w:szCs w:val="28"/>
              </w:rPr>
              <w:t>Cáp hạ áp-Cu-1x</w:t>
            </w:r>
            <w:r>
              <w:rPr>
                <w:b/>
                <w:sz w:val="28"/>
                <w:szCs w:val="28"/>
              </w:rPr>
              <w:t>12</w:t>
            </w:r>
            <w:r>
              <w:rPr>
                <w:b/>
                <w:sz w:val="28"/>
                <w:szCs w:val="28"/>
              </w:rPr>
              <w:t>0</w:t>
            </w:r>
            <w:r w:rsidRPr="00373D69">
              <w:rPr>
                <w:b/>
                <w:sz w:val="28"/>
                <w:szCs w:val="28"/>
              </w:rPr>
              <w:t>mm2-không giáp kim loại, cách điện PVC</w:t>
            </w:r>
          </w:p>
        </w:tc>
        <w:tc>
          <w:tcPr>
            <w:tcW w:w="570" w:type="pct"/>
          </w:tcPr>
          <w:p w14:paraId="6A9499F8" w14:textId="77777777" w:rsidR="00467205" w:rsidRPr="005818A2" w:rsidRDefault="00467205" w:rsidP="002F3009">
            <w:pPr>
              <w:rPr>
                <w:b/>
                <w:sz w:val="28"/>
                <w:szCs w:val="28"/>
              </w:rPr>
            </w:pPr>
          </w:p>
        </w:tc>
        <w:tc>
          <w:tcPr>
            <w:tcW w:w="795" w:type="pct"/>
          </w:tcPr>
          <w:p w14:paraId="61E3AD9C" w14:textId="77777777" w:rsidR="00467205" w:rsidRPr="005818A2" w:rsidRDefault="00467205" w:rsidP="002F3009">
            <w:pPr>
              <w:rPr>
                <w:b/>
                <w:sz w:val="28"/>
                <w:szCs w:val="28"/>
              </w:rPr>
            </w:pPr>
          </w:p>
        </w:tc>
        <w:tc>
          <w:tcPr>
            <w:tcW w:w="614" w:type="pct"/>
          </w:tcPr>
          <w:p w14:paraId="768836CD" w14:textId="77777777" w:rsidR="00467205" w:rsidRPr="005818A2" w:rsidRDefault="00467205" w:rsidP="002F3009">
            <w:pPr>
              <w:rPr>
                <w:b/>
                <w:sz w:val="28"/>
                <w:szCs w:val="28"/>
              </w:rPr>
            </w:pPr>
          </w:p>
        </w:tc>
      </w:tr>
      <w:tr w:rsidR="00467205" w:rsidRPr="005818A2" w14:paraId="2FDC9DD7" w14:textId="77777777" w:rsidTr="002F3009">
        <w:trPr>
          <w:jc w:val="center"/>
        </w:trPr>
        <w:tc>
          <w:tcPr>
            <w:tcW w:w="368" w:type="pct"/>
            <w:vAlign w:val="center"/>
          </w:tcPr>
          <w:p w14:paraId="5E5D684E" w14:textId="77777777" w:rsidR="00467205" w:rsidRPr="005818A2" w:rsidRDefault="00467205" w:rsidP="002F3009">
            <w:pPr>
              <w:jc w:val="center"/>
              <w:rPr>
                <w:sz w:val="28"/>
                <w:szCs w:val="28"/>
              </w:rPr>
            </w:pPr>
            <w:r w:rsidRPr="005818A2">
              <w:rPr>
                <w:sz w:val="28"/>
                <w:szCs w:val="28"/>
              </w:rPr>
              <w:t>1</w:t>
            </w:r>
          </w:p>
        </w:tc>
        <w:tc>
          <w:tcPr>
            <w:tcW w:w="2653" w:type="pct"/>
          </w:tcPr>
          <w:p w14:paraId="40776488" w14:textId="77777777" w:rsidR="00467205" w:rsidRPr="005818A2" w:rsidRDefault="00467205" w:rsidP="002F3009">
            <w:pPr>
              <w:rPr>
                <w:sz w:val="28"/>
                <w:szCs w:val="28"/>
              </w:rPr>
            </w:pPr>
            <w:r w:rsidRPr="005818A2">
              <w:rPr>
                <w:sz w:val="28"/>
                <w:szCs w:val="28"/>
              </w:rPr>
              <w:t>Nhà sản xuất</w:t>
            </w:r>
          </w:p>
        </w:tc>
        <w:tc>
          <w:tcPr>
            <w:tcW w:w="570" w:type="pct"/>
          </w:tcPr>
          <w:p w14:paraId="3F589A56" w14:textId="77777777" w:rsidR="00467205" w:rsidRPr="005818A2" w:rsidRDefault="00467205" w:rsidP="002F3009">
            <w:pPr>
              <w:rPr>
                <w:sz w:val="28"/>
                <w:szCs w:val="28"/>
              </w:rPr>
            </w:pPr>
          </w:p>
        </w:tc>
        <w:tc>
          <w:tcPr>
            <w:tcW w:w="795" w:type="pct"/>
          </w:tcPr>
          <w:p w14:paraId="4525A26B" w14:textId="77777777" w:rsidR="00467205" w:rsidRPr="005818A2" w:rsidRDefault="00467205" w:rsidP="002F3009">
            <w:pPr>
              <w:jc w:val="center"/>
              <w:rPr>
                <w:sz w:val="28"/>
                <w:szCs w:val="28"/>
              </w:rPr>
            </w:pPr>
            <w:r w:rsidRPr="005818A2">
              <w:rPr>
                <w:sz w:val="28"/>
                <w:szCs w:val="28"/>
              </w:rPr>
              <w:t>Nêu rõ</w:t>
            </w:r>
          </w:p>
        </w:tc>
        <w:tc>
          <w:tcPr>
            <w:tcW w:w="614" w:type="pct"/>
          </w:tcPr>
          <w:p w14:paraId="4FD4C028" w14:textId="77777777" w:rsidR="00467205" w:rsidRPr="005818A2" w:rsidRDefault="00467205" w:rsidP="002F3009">
            <w:pPr>
              <w:rPr>
                <w:sz w:val="28"/>
                <w:szCs w:val="28"/>
              </w:rPr>
            </w:pPr>
          </w:p>
        </w:tc>
      </w:tr>
      <w:tr w:rsidR="00467205" w:rsidRPr="005818A2" w14:paraId="0A70E4E0" w14:textId="77777777" w:rsidTr="002F3009">
        <w:trPr>
          <w:jc w:val="center"/>
        </w:trPr>
        <w:tc>
          <w:tcPr>
            <w:tcW w:w="368" w:type="pct"/>
            <w:vAlign w:val="center"/>
          </w:tcPr>
          <w:p w14:paraId="3DA01CBE" w14:textId="77777777" w:rsidR="00467205" w:rsidRPr="005818A2" w:rsidRDefault="00467205" w:rsidP="002F3009">
            <w:pPr>
              <w:jc w:val="center"/>
              <w:rPr>
                <w:sz w:val="28"/>
                <w:szCs w:val="28"/>
              </w:rPr>
            </w:pPr>
            <w:r w:rsidRPr="005818A2">
              <w:rPr>
                <w:sz w:val="28"/>
                <w:szCs w:val="28"/>
              </w:rPr>
              <w:t>2</w:t>
            </w:r>
          </w:p>
        </w:tc>
        <w:tc>
          <w:tcPr>
            <w:tcW w:w="2653" w:type="pct"/>
          </w:tcPr>
          <w:p w14:paraId="427B847B" w14:textId="77777777" w:rsidR="00467205" w:rsidRPr="005818A2" w:rsidRDefault="00467205" w:rsidP="002F3009">
            <w:pPr>
              <w:rPr>
                <w:sz w:val="28"/>
                <w:szCs w:val="28"/>
              </w:rPr>
            </w:pPr>
            <w:r w:rsidRPr="005818A2">
              <w:rPr>
                <w:sz w:val="28"/>
                <w:szCs w:val="28"/>
              </w:rPr>
              <w:t>Mã hiệu sản phẩm</w:t>
            </w:r>
          </w:p>
        </w:tc>
        <w:tc>
          <w:tcPr>
            <w:tcW w:w="570" w:type="pct"/>
          </w:tcPr>
          <w:p w14:paraId="17964C43" w14:textId="77777777" w:rsidR="00467205" w:rsidRPr="005818A2" w:rsidRDefault="00467205" w:rsidP="002F3009">
            <w:pPr>
              <w:rPr>
                <w:sz w:val="28"/>
                <w:szCs w:val="28"/>
              </w:rPr>
            </w:pPr>
          </w:p>
        </w:tc>
        <w:tc>
          <w:tcPr>
            <w:tcW w:w="795" w:type="pct"/>
          </w:tcPr>
          <w:p w14:paraId="7BF85731" w14:textId="77777777" w:rsidR="00467205" w:rsidRPr="005818A2" w:rsidRDefault="00467205" w:rsidP="002F3009">
            <w:pPr>
              <w:jc w:val="center"/>
            </w:pPr>
            <w:r w:rsidRPr="005818A2">
              <w:rPr>
                <w:sz w:val="28"/>
                <w:szCs w:val="28"/>
              </w:rPr>
              <w:t>Nêu rõ</w:t>
            </w:r>
          </w:p>
        </w:tc>
        <w:tc>
          <w:tcPr>
            <w:tcW w:w="614" w:type="pct"/>
          </w:tcPr>
          <w:p w14:paraId="0135DD21" w14:textId="77777777" w:rsidR="00467205" w:rsidRPr="005818A2" w:rsidRDefault="00467205" w:rsidP="002F3009">
            <w:pPr>
              <w:rPr>
                <w:sz w:val="28"/>
                <w:szCs w:val="28"/>
              </w:rPr>
            </w:pPr>
          </w:p>
        </w:tc>
      </w:tr>
      <w:tr w:rsidR="00467205" w:rsidRPr="005818A2" w14:paraId="1CF0199A" w14:textId="77777777" w:rsidTr="002F3009">
        <w:trPr>
          <w:jc w:val="center"/>
        </w:trPr>
        <w:tc>
          <w:tcPr>
            <w:tcW w:w="368" w:type="pct"/>
            <w:vAlign w:val="center"/>
          </w:tcPr>
          <w:p w14:paraId="28092D75" w14:textId="77777777" w:rsidR="00467205" w:rsidRPr="005818A2" w:rsidRDefault="00467205" w:rsidP="002F3009">
            <w:pPr>
              <w:jc w:val="center"/>
              <w:rPr>
                <w:sz w:val="28"/>
                <w:szCs w:val="28"/>
              </w:rPr>
            </w:pPr>
            <w:r w:rsidRPr="005818A2">
              <w:rPr>
                <w:sz w:val="28"/>
                <w:szCs w:val="28"/>
              </w:rPr>
              <w:lastRenderedPageBreak/>
              <w:t>3</w:t>
            </w:r>
          </w:p>
        </w:tc>
        <w:tc>
          <w:tcPr>
            <w:tcW w:w="2653" w:type="pct"/>
          </w:tcPr>
          <w:p w14:paraId="0321BCCF" w14:textId="77777777" w:rsidR="00467205" w:rsidRPr="005818A2" w:rsidRDefault="00467205" w:rsidP="002F3009">
            <w:pPr>
              <w:rPr>
                <w:sz w:val="28"/>
                <w:szCs w:val="28"/>
              </w:rPr>
            </w:pPr>
            <w:r w:rsidRPr="005818A2">
              <w:rPr>
                <w:sz w:val="28"/>
                <w:szCs w:val="28"/>
              </w:rPr>
              <w:t>Nước sản xuất</w:t>
            </w:r>
          </w:p>
        </w:tc>
        <w:tc>
          <w:tcPr>
            <w:tcW w:w="570" w:type="pct"/>
          </w:tcPr>
          <w:p w14:paraId="4054FE1E" w14:textId="77777777" w:rsidR="00467205" w:rsidRPr="005818A2" w:rsidRDefault="00467205" w:rsidP="002F3009">
            <w:pPr>
              <w:rPr>
                <w:sz w:val="28"/>
                <w:szCs w:val="28"/>
              </w:rPr>
            </w:pPr>
          </w:p>
        </w:tc>
        <w:tc>
          <w:tcPr>
            <w:tcW w:w="795" w:type="pct"/>
          </w:tcPr>
          <w:p w14:paraId="17A5ADD7" w14:textId="77777777" w:rsidR="00467205" w:rsidRPr="005818A2" w:rsidRDefault="00467205" w:rsidP="002F3009">
            <w:pPr>
              <w:jc w:val="center"/>
            </w:pPr>
            <w:r w:rsidRPr="005818A2">
              <w:rPr>
                <w:sz w:val="28"/>
                <w:szCs w:val="28"/>
              </w:rPr>
              <w:t>Nêu rõ</w:t>
            </w:r>
          </w:p>
        </w:tc>
        <w:tc>
          <w:tcPr>
            <w:tcW w:w="614" w:type="pct"/>
          </w:tcPr>
          <w:p w14:paraId="4A0AD73D" w14:textId="77777777" w:rsidR="00467205" w:rsidRPr="005818A2" w:rsidRDefault="00467205" w:rsidP="002F3009">
            <w:pPr>
              <w:rPr>
                <w:sz w:val="28"/>
                <w:szCs w:val="28"/>
              </w:rPr>
            </w:pPr>
          </w:p>
        </w:tc>
      </w:tr>
      <w:tr w:rsidR="00467205" w:rsidRPr="005818A2" w14:paraId="693B7A7B" w14:textId="77777777" w:rsidTr="002F3009">
        <w:trPr>
          <w:jc w:val="center"/>
        </w:trPr>
        <w:tc>
          <w:tcPr>
            <w:tcW w:w="368" w:type="pct"/>
            <w:vAlign w:val="center"/>
          </w:tcPr>
          <w:p w14:paraId="4212E5A3" w14:textId="77777777" w:rsidR="00467205" w:rsidRPr="005818A2" w:rsidRDefault="00467205" w:rsidP="002F3009">
            <w:pPr>
              <w:jc w:val="center"/>
              <w:rPr>
                <w:sz w:val="28"/>
                <w:szCs w:val="28"/>
              </w:rPr>
            </w:pPr>
            <w:r w:rsidRPr="005818A2">
              <w:rPr>
                <w:sz w:val="28"/>
                <w:szCs w:val="28"/>
              </w:rPr>
              <w:t>4</w:t>
            </w:r>
          </w:p>
        </w:tc>
        <w:tc>
          <w:tcPr>
            <w:tcW w:w="2653" w:type="pct"/>
          </w:tcPr>
          <w:p w14:paraId="6A007CFF" w14:textId="77777777" w:rsidR="00467205" w:rsidRPr="005818A2" w:rsidRDefault="00467205" w:rsidP="002F3009">
            <w:pPr>
              <w:rPr>
                <w:sz w:val="28"/>
                <w:szCs w:val="28"/>
              </w:rPr>
            </w:pPr>
            <w:r w:rsidRPr="005818A2">
              <w:rPr>
                <w:sz w:val="28"/>
                <w:szCs w:val="28"/>
              </w:rPr>
              <w:t>Loại</w:t>
            </w:r>
          </w:p>
        </w:tc>
        <w:tc>
          <w:tcPr>
            <w:tcW w:w="570" w:type="pct"/>
          </w:tcPr>
          <w:p w14:paraId="2FC83A39" w14:textId="77777777" w:rsidR="00467205" w:rsidRPr="005818A2" w:rsidRDefault="00467205" w:rsidP="002F3009">
            <w:pPr>
              <w:rPr>
                <w:sz w:val="28"/>
                <w:szCs w:val="28"/>
              </w:rPr>
            </w:pPr>
          </w:p>
        </w:tc>
        <w:tc>
          <w:tcPr>
            <w:tcW w:w="795" w:type="pct"/>
          </w:tcPr>
          <w:p w14:paraId="2F6E72A7" w14:textId="77777777" w:rsidR="00467205" w:rsidRPr="005818A2" w:rsidRDefault="00467205" w:rsidP="002F3009">
            <w:pPr>
              <w:jc w:val="center"/>
              <w:rPr>
                <w:sz w:val="28"/>
                <w:szCs w:val="28"/>
              </w:rPr>
            </w:pPr>
            <w:r w:rsidRPr="005818A2">
              <w:rPr>
                <w:sz w:val="28"/>
                <w:szCs w:val="28"/>
              </w:rPr>
              <w:t>đồng</w:t>
            </w:r>
          </w:p>
        </w:tc>
        <w:tc>
          <w:tcPr>
            <w:tcW w:w="614" w:type="pct"/>
          </w:tcPr>
          <w:p w14:paraId="3B313142" w14:textId="77777777" w:rsidR="00467205" w:rsidRPr="005818A2" w:rsidRDefault="00467205" w:rsidP="002F3009">
            <w:pPr>
              <w:rPr>
                <w:sz w:val="28"/>
                <w:szCs w:val="28"/>
              </w:rPr>
            </w:pPr>
          </w:p>
        </w:tc>
      </w:tr>
      <w:tr w:rsidR="00467205" w:rsidRPr="005818A2" w14:paraId="2E56C4FC" w14:textId="77777777" w:rsidTr="002F3009">
        <w:trPr>
          <w:jc w:val="center"/>
        </w:trPr>
        <w:tc>
          <w:tcPr>
            <w:tcW w:w="368" w:type="pct"/>
            <w:vAlign w:val="center"/>
          </w:tcPr>
          <w:p w14:paraId="29D6A1CB" w14:textId="77777777" w:rsidR="00467205" w:rsidRPr="005818A2" w:rsidRDefault="00467205" w:rsidP="002F3009">
            <w:pPr>
              <w:jc w:val="center"/>
              <w:rPr>
                <w:sz w:val="28"/>
                <w:szCs w:val="28"/>
              </w:rPr>
            </w:pPr>
            <w:r w:rsidRPr="005818A2">
              <w:rPr>
                <w:sz w:val="28"/>
                <w:szCs w:val="28"/>
              </w:rPr>
              <w:t>5</w:t>
            </w:r>
          </w:p>
        </w:tc>
        <w:tc>
          <w:tcPr>
            <w:tcW w:w="2653" w:type="pct"/>
          </w:tcPr>
          <w:p w14:paraId="2A09ABCF" w14:textId="77777777" w:rsidR="00467205" w:rsidRPr="005818A2" w:rsidRDefault="00467205" w:rsidP="002F3009">
            <w:pPr>
              <w:rPr>
                <w:sz w:val="28"/>
                <w:szCs w:val="28"/>
              </w:rPr>
            </w:pPr>
            <w:r w:rsidRPr="005818A2">
              <w:rPr>
                <w:sz w:val="28"/>
                <w:szCs w:val="28"/>
              </w:rPr>
              <w:t>Số và tiết diện danh định của cáp</w:t>
            </w:r>
          </w:p>
        </w:tc>
        <w:tc>
          <w:tcPr>
            <w:tcW w:w="570" w:type="pct"/>
          </w:tcPr>
          <w:p w14:paraId="5010ED7A" w14:textId="77777777" w:rsidR="00467205" w:rsidRPr="005818A2" w:rsidRDefault="00467205" w:rsidP="002F3009">
            <w:pPr>
              <w:jc w:val="center"/>
              <w:rPr>
                <w:sz w:val="28"/>
                <w:szCs w:val="28"/>
              </w:rPr>
            </w:pPr>
            <w:r w:rsidRPr="005818A2">
              <w:rPr>
                <w:sz w:val="28"/>
                <w:szCs w:val="28"/>
              </w:rPr>
              <w:t>mm2</w:t>
            </w:r>
          </w:p>
        </w:tc>
        <w:tc>
          <w:tcPr>
            <w:tcW w:w="795" w:type="pct"/>
          </w:tcPr>
          <w:p w14:paraId="347353E3" w14:textId="516157B1" w:rsidR="00467205" w:rsidRPr="005818A2" w:rsidRDefault="00467205" w:rsidP="00467205">
            <w:pPr>
              <w:jc w:val="center"/>
              <w:rPr>
                <w:sz w:val="28"/>
                <w:szCs w:val="28"/>
              </w:rPr>
            </w:pPr>
            <w:r>
              <w:rPr>
                <w:sz w:val="28"/>
                <w:szCs w:val="28"/>
              </w:rPr>
              <w:t>1x</w:t>
            </w:r>
            <w:r>
              <w:rPr>
                <w:sz w:val="28"/>
                <w:szCs w:val="28"/>
              </w:rPr>
              <w:t>120</w:t>
            </w:r>
          </w:p>
        </w:tc>
        <w:tc>
          <w:tcPr>
            <w:tcW w:w="614" w:type="pct"/>
          </w:tcPr>
          <w:p w14:paraId="4765FAE4" w14:textId="77777777" w:rsidR="00467205" w:rsidRPr="005818A2" w:rsidRDefault="00467205" w:rsidP="002F3009">
            <w:pPr>
              <w:rPr>
                <w:sz w:val="28"/>
                <w:szCs w:val="28"/>
              </w:rPr>
            </w:pPr>
          </w:p>
        </w:tc>
      </w:tr>
      <w:tr w:rsidR="00467205" w:rsidRPr="005818A2" w14:paraId="1471AA71" w14:textId="77777777" w:rsidTr="002F3009">
        <w:trPr>
          <w:jc w:val="center"/>
        </w:trPr>
        <w:tc>
          <w:tcPr>
            <w:tcW w:w="368" w:type="pct"/>
            <w:vAlign w:val="center"/>
          </w:tcPr>
          <w:p w14:paraId="51CFCE50" w14:textId="77777777" w:rsidR="00467205" w:rsidRPr="005818A2" w:rsidRDefault="00467205" w:rsidP="002F3009">
            <w:pPr>
              <w:jc w:val="center"/>
              <w:rPr>
                <w:sz w:val="28"/>
                <w:szCs w:val="28"/>
              </w:rPr>
            </w:pPr>
            <w:r w:rsidRPr="005818A2">
              <w:rPr>
                <w:sz w:val="28"/>
                <w:szCs w:val="28"/>
              </w:rPr>
              <w:t>6</w:t>
            </w:r>
          </w:p>
        </w:tc>
        <w:tc>
          <w:tcPr>
            <w:tcW w:w="2653" w:type="pct"/>
          </w:tcPr>
          <w:p w14:paraId="2C2AB9F1" w14:textId="77777777" w:rsidR="00467205" w:rsidRPr="005818A2" w:rsidRDefault="00467205" w:rsidP="002F3009">
            <w:pPr>
              <w:rPr>
                <w:sz w:val="28"/>
                <w:szCs w:val="28"/>
              </w:rPr>
            </w:pPr>
            <w:r w:rsidRPr="005818A2">
              <w:rPr>
                <w:sz w:val="28"/>
                <w:szCs w:val="28"/>
              </w:rPr>
              <w:t xml:space="preserve">Số sợi đồng của lõi cáp (1lõi) </w:t>
            </w:r>
          </w:p>
        </w:tc>
        <w:tc>
          <w:tcPr>
            <w:tcW w:w="570" w:type="pct"/>
          </w:tcPr>
          <w:p w14:paraId="7E2C1515" w14:textId="77777777" w:rsidR="00467205" w:rsidRPr="005818A2" w:rsidRDefault="00467205" w:rsidP="002F3009">
            <w:pPr>
              <w:jc w:val="center"/>
              <w:rPr>
                <w:sz w:val="28"/>
                <w:szCs w:val="28"/>
              </w:rPr>
            </w:pPr>
            <w:r w:rsidRPr="005818A2">
              <w:rPr>
                <w:sz w:val="28"/>
                <w:szCs w:val="28"/>
              </w:rPr>
              <w:t>Sợi</w:t>
            </w:r>
          </w:p>
        </w:tc>
        <w:tc>
          <w:tcPr>
            <w:tcW w:w="795" w:type="pct"/>
          </w:tcPr>
          <w:p w14:paraId="7C31D238" w14:textId="0F9C5BEF" w:rsidR="00467205" w:rsidRPr="005818A2" w:rsidRDefault="00467205" w:rsidP="00467205">
            <w:pPr>
              <w:jc w:val="center"/>
              <w:rPr>
                <w:sz w:val="28"/>
                <w:szCs w:val="28"/>
              </w:rPr>
            </w:pPr>
            <w:r w:rsidRPr="00CE25DA">
              <w:rPr>
                <w:sz w:val="26"/>
                <w:szCs w:val="26"/>
              </w:rPr>
              <w:t xml:space="preserve">≥ </w:t>
            </w:r>
            <w:r>
              <w:rPr>
                <w:sz w:val="26"/>
                <w:szCs w:val="26"/>
              </w:rPr>
              <w:t>18</w:t>
            </w:r>
          </w:p>
        </w:tc>
        <w:tc>
          <w:tcPr>
            <w:tcW w:w="614" w:type="pct"/>
          </w:tcPr>
          <w:p w14:paraId="1E5A9778" w14:textId="77777777" w:rsidR="00467205" w:rsidRPr="005818A2" w:rsidRDefault="00467205" w:rsidP="002F3009">
            <w:pPr>
              <w:rPr>
                <w:sz w:val="28"/>
                <w:szCs w:val="28"/>
              </w:rPr>
            </w:pPr>
          </w:p>
        </w:tc>
      </w:tr>
      <w:tr w:rsidR="00467205" w:rsidRPr="005818A2" w14:paraId="317666BB" w14:textId="77777777" w:rsidTr="002F3009">
        <w:trPr>
          <w:jc w:val="center"/>
        </w:trPr>
        <w:tc>
          <w:tcPr>
            <w:tcW w:w="368" w:type="pct"/>
            <w:vAlign w:val="center"/>
          </w:tcPr>
          <w:p w14:paraId="67A46E57" w14:textId="77777777" w:rsidR="00467205" w:rsidRPr="005818A2" w:rsidRDefault="00467205" w:rsidP="002F3009">
            <w:pPr>
              <w:jc w:val="center"/>
              <w:rPr>
                <w:sz w:val="28"/>
                <w:szCs w:val="28"/>
              </w:rPr>
            </w:pPr>
            <w:r w:rsidRPr="005818A2">
              <w:rPr>
                <w:sz w:val="28"/>
                <w:szCs w:val="28"/>
              </w:rPr>
              <w:t>7</w:t>
            </w:r>
          </w:p>
        </w:tc>
        <w:tc>
          <w:tcPr>
            <w:tcW w:w="2653" w:type="pct"/>
          </w:tcPr>
          <w:p w14:paraId="2A29EFC6" w14:textId="77777777" w:rsidR="00467205" w:rsidRPr="005818A2" w:rsidRDefault="00467205" w:rsidP="002F3009">
            <w:pPr>
              <w:rPr>
                <w:sz w:val="28"/>
                <w:szCs w:val="28"/>
              </w:rPr>
            </w:pPr>
            <w:r w:rsidRPr="005818A2">
              <w:rPr>
                <w:sz w:val="28"/>
                <w:szCs w:val="28"/>
              </w:rPr>
              <w:t>Đường kính lõi (1lõi)</w:t>
            </w:r>
          </w:p>
        </w:tc>
        <w:tc>
          <w:tcPr>
            <w:tcW w:w="570" w:type="pct"/>
          </w:tcPr>
          <w:p w14:paraId="25E0558C" w14:textId="77777777" w:rsidR="00467205" w:rsidRPr="005818A2" w:rsidRDefault="00467205" w:rsidP="002F3009">
            <w:pPr>
              <w:jc w:val="center"/>
              <w:rPr>
                <w:sz w:val="28"/>
                <w:szCs w:val="28"/>
              </w:rPr>
            </w:pPr>
            <w:r w:rsidRPr="005818A2">
              <w:rPr>
                <w:sz w:val="28"/>
                <w:szCs w:val="28"/>
              </w:rPr>
              <w:t>mm</w:t>
            </w:r>
          </w:p>
        </w:tc>
        <w:tc>
          <w:tcPr>
            <w:tcW w:w="795" w:type="pct"/>
          </w:tcPr>
          <w:p w14:paraId="2A3EB4CD" w14:textId="6F570525" w:rsidR="00467205" w:rsidRPr="005818A2" w:rsidRDefault="00467205" w:rsidP="00467205">
            <w:pPr>
              <w:jc w:val="center"/>
              <w:rPr>
                <w:sz w:val="28"/>
                <w:szCs w:val="28"/>
              </w:rPr>
            </w:pPr>
            <w:r>
              <w:rPr>
                <w:sz w:val="26"/>
                <w:szCs w:val="26"/>
              </w:rPr>
              <w:t>12,3</w:t>
            </w:r>
            <w:r w:rsidRPr="00CE25DA">
              <w:rPr>
                <w:sz w:val="26"/>
                <w:szCs w:val="26"/>
              </w:rPr>
              <w:t xml:space="preserve"> </w:t>
            </w:r>
            <w:r>
              <w:rPr>
                <w:sz w:val="26"/>
                <w:szCs w:val="26"/>
              </w:rPr>
              <w:t>–</w:t>
            </w:r>
            <w:r w:rsidRPr="00CE25DA">
              <w:rPr>
                <w:sz w:val="26"/>
                <w:szCs w:val="26"/>
              </w:rPr>
              <w:t xml:space="preserve"> </w:t>
            </w:r>
            <w:r>
              <w:rPr>
                <w:sz w:val="26"/>
                <w:szCs w:val="26"/>
              </w:rPr>
              <w:t>13,5</w:t>
            </w:r>
          </w:p>
        </w:tc>
        <w:tc>
          <w:tcPr>
            <w:tcW w:w="614" w:type="pct"/>
          </w:tcPr>
          <w:p w14:paraId="42AAE740" w14:textId="77777777" w:rsidR="00467205" w:rsidRPr="005818A2" w:rsidRDefault="00467205" w:rsidP="002F3009">
            <w:pPr>
              <w:rPr>
                <w:sz w:val="28"/>
                <w:szCs w:val="28"/>
              </w:rPr>
            </w:pPr>
          </w:p>
        </w:tc>
      </w:tr>
      <w:tr w:rsidR="00467205" w:rsidRPr="005818A2" w14:paraId="1CAA4C6D" w14:textId="77777777" w:rsidTr="002F3009">
        <w:trPr>
          <w:jc w:val="center"/>
        </w:trPr>
        <w:tc>
          <w:tcPr>
            <w:tcW w:w="368" w:type="pct"/>
            <w:vAlign w:val="center"/>
          </w:tcPr>
          <w:p w14:paraId="264FDDAA" w14:textId="77777777" w:rsidR="00467205" w:rsidRPr="005818A2" w:rsidRDefault="00467205" w:rsidP="002F3009">
            <w:pPr>
              <w:jc w:val="center"/>
              <w:rPr>
                <w:sz w:val="28"/>
                <w:szCs w:val="28"/>
              </w:rPr>
            </w:pPr>
            <w:r w:rsidRPr="005818A2">
              <w:rPr>
                <w:sz w:val="28"/>
                <w:szCs w:val="28"/>
              </w:rPr>
              <w:t>8</w:t>
            </w:r>
          </w:p>
        </w:tc>
        <w:tc>
          <w:tcPr>
            <w:tcW w:w="2653" w:type="pct"/>
          </w:tcPr>
          <w:p w14:paraId="60F79268" w14:textId="77777777" w:rsidR="00467205" w:rsidRPr="005818A2" w:rsidRDefault="00467205" w:rsidP="002F3009">
            <w:pPr>
              <w:rPr>
                <w:sz w:val="28"/>
                <w:szCs w:val="28"/>
              </w:rPr>
            </w:pPr>
            <w:r w:rsidRPr="005818A2">
              <w:rPr>
                <w:sz w:val="28"/>
                <w:szCs w:val="28"/>
              </w:rPr>
              <w:t xml:space="preserve">Loại vật liệu vỏ bọc </w:t>
            </w:r>
          </w:p>
        </w:tc>
        <w:tc>
          <w:tcPr>
            <w:tcW w:w="570" w:type="pct"/>
          </w:tcPr>
          <w:p w14:paraId="14B87CD8" w14:textId="77777777" w:rsidR="00467205" w:rsidRPr="005818A2" w:rsidRDefault="00467205" w:rsidP="002F3009">
            <w:pPr>
              <w:jc w:val="center"/>
              <w:rPr>
                <w:sz w:val="28"/>
                <w:szCs w:val="28"/>
              </w:rPr>
            </w:pPr>
          </w:p>
        </w:tc>
        <w:tc>
          <w:tcPr>
            <w:tcW w:w="795" w:type="pct"/>
          </w:tcPr>
          <w:p w14:paraId="049A34E0" w14:textId="77777777" w:rsidR="00467205" w:rsidRPr="005818A2" w:rsidRDefault="00467205" w:rsidP="002F3009">
            <w:pPr>
              <w:jc w:val="center"/>
              <w:rPr>
                <w:sz w:val="28"/>
                <w:szCs w:val="28"/>
              </w:rPr>
            </w:pPr>
            <w:r w:rsidRPr="005818A2">
              <w:rPr>
                <w:sz w:val="28"/>
                <w:szCs w:val="28"/>
              </w:rPr>
              <w:t>PVC</w:t>
            </w:r>
          </w:p>
        </w:tc>
        <w:tc>
          <w:tcPr>
            <w:tcW w:w="614" w:type="pct"/>
          </w:tcPr>
          <w:p w14:paraId="2AEB3704" w14:textId="77777777" w:rsidR="00467205" w:rsidRPr="005818A2" w:rsidRDefault="00467205" w:rsidP="002F3009">
            <w:pPr>
              <w:rPr>
                <w:sz w:val="28"/>
                <w:szCs w:val="28"/>
              </w:rPr>
            </w:pPr>
          </w:p>
        </w:tc>
      </w:tr>
      <w:tr w:rsidR="00467205" w:rsidRPr="005818A2" w14:paraId="326877C2" w14:textId="77777777" w:rsidTr="002F3009">
        <w:trPr>
          <w:jc w:val="center"/>
        </w:trPr>
        <w:tc>
          <w:tcPr>
            <w:tcW w:w="368" w:type="pct"/>
            <w:vAlign w:val="center"/>
          </w:tcPr>
          <w:p w14:paraId="4C42BF5F" w14:textId="77777777" w:rsidR="00467205" w:rsidRPr="005818A2" w:rsidRDefault="00467205" w:rsidP="002F3009">
            <w:pPr>
              <w:jc w:val="center"/>
              <w:rPr>
                <w:sz w:val="28"/>
                <w:szCs w:val="28"/>
              </w:rPr>
            </w:pPr>
            <w:r w:rsidRPr="005818A2">
              <w:rPr>
                <w:sz w:val="28"/>
                <w:szCs w:val="28"/>
              </w:rPr>
              <w:t>9</w:t>
            </w:r>
          </w:p>
        </w:tc>
        <w:tc>
          <w:tcPr>
            <w:tcW w:w="2653" w:type="pct"/>
          </w:tcPr>
          <w:p w14:paraId="37B48E2E" w14:textId="77777777" w:rsidR="00467205" w:rsidRPr="005818A2" w:rsidRDefault="00467205" w:rsidP="002F3009">
            <w:pPr>
              <w:rPr>
                <w:sz w:val="28"/>
                <w:szCs w:val="28"/>
              </w:rPr>
            </w:pPr>
            <w:r w:rsidRPr="005818A2">
              <w:rPr>
                <w:sz w:val="28"/>
                <w:szCs w:val="28"/>
              </w:rPr>
              <w:t>Độ dày danh định của lớp vỏ bọc cách điện</w:t>
            </w:r>
          </w:p>
        </w:tc>
        <w:tc>
          <w:tcPr>
            <w:tcW w:w="570" w:type="pct"/>
          </w:tcPr>
          <w:p w14:paraId="24BF5F6B" w14:textId="77777777" w:rsidR="00467205" w:rsidRPr="005818A2" w:rsidRDefault="00467205" w:rsidP="002F3009">
            <w:pPr>
              <w:jc w:val="center"/>
              <w:rPr>
                <w:sz w:val="28"/>
                <w:szCs w:val="28"/>
              </w:rPr>
            </w:pPr>
            <w:r w:rsidRPr="005818A2">
              <w:rPr>
                <w:sz w:val="28"/>
                <w:szCs w:val="28"/>
              </w:rPr>
              <w:t>mm</w:t>
            </w:r>
          </w:p>
        </w:tc>
        <w:tc>
          <w:tcPr>
            <w:tcW w:w="795" w:type="pct"/>
          </w:tcPr>
          <w:p w14:paraId="5CBC4424" w14:textId="33B8FD34" w:rsidR="00467205" w:rsidRPr="005818A2" w:rsidRDefault="00467205" w:rsidP="001B0AD2">
            <w:pPr>
              <w:jc w:val="center"/>
              <w:rPr>
                <w:sz w:val="28"/>
                <w:szCs w:val="28"/>
              </w:rPr>
            </w:pPr>
            <w:r>
              <w:rPr>
                <w:sz w:val="28"/>
                <w:szCs w:val="28"/>
              </w:rPr>
              <w:t>1,</w:t>
            </w:r>
            <w:r w:rsidR="001B0AD2">
              <w:rPr>
                <w:sz w:val="28"/>
                <w:szCs w:val="28"/>
              </w:rPr>
              <w:t>6</w:t>
            </w:r>
          </w:p>
        </w:tc>
        <w:tc>
          <w:tcPr>
            <w:tcW w:w="614" w:type="pct"/>
          </w:tcPr>
          <w:p w14:paraId="3D8F02BA" w14:textId="77777777" w:rsidR="00467205" w:rsidRPr="005818A2" w:rsidRDefault="00467205" w:rsidP="002F3009">
            <w:pPr>
              <w:rPr>
                <w:sz w:val="28"/>
                <w:szCs w:val="28"/>
              </w:rPr>
            </w:pPr>
          </w:p>
        </w:tc>
      </w:tr>
      <w:tr w:rsidR="00467205" w:rsidRPr="005818A2" w14:paraId="7D5876A8" w14:textId="77777777" w:rsidTr="002F3009">
        <w:trPr>
          <w:jc w:val="center"/>
        </w:trPr>
        <w:tc>
          <w:tcPr>
            <w:tcW w:w="368" w:type="pct"/>
            <w:vAlign w:val="center"/>
          </w:tcPr>
          <w:p w14:paraId="6CC70D50" w14:textId="77777777" w:rsidR="00467205" w:rsidRPr="005818A2" w:rsidRDefault="00467205" w:rsidP="002F3009">
            <w:pPr>
              <w:jc w:val="center"/>
              <w:rPr>
                <w:sz w:val="28"/>
                <w:szCs w:val="28"/>
              </w:rPr>
            </w:pPr>
            <w:r w:rsidRPr="005818A2">
              <w:rPr>
                <w:sz w:val="28"/>
                <w:szCs w:val="28"/>
              </w:rPr>
              <w:t>1</w:t>
            </w:r>
            <w:r>
              <w:rPr>
                <w:sz w:val="28"/>
                <w:szCs w:val="28"/>
              </w:rPr>
              <w:t>0</w:t>
            </w:r>
          </w:p>
        </w:tc>
        <w:tc>
          <w:tcPr>
            <w:tcW w:w="2653" w:type="pct"/>
          </w:tcPr>
          <w:p w14:paraId="2B56ACFA" w14:textId="77777777" w:rsidR="00467205" w:rsidRPr="005818A2" w:rsidRDefault="00467205" w:rsidP="002F3009">
            <w:pPr>
              <w:rPr>
                <w:sz w:val="28"/>
                <w:szCs w:val="28"/>
              </w:rPr>
            </w:pPr>
            <w:r w:rsidRPr="005818A2">
              <w:rPr>
                <w:sz w:val="28"/>
                <w:szCs w:val="28"/>
              </w:rPr>
              <w:t>Điện trở 1 chiều của lõi dẫn ở t</w:t>
            </w:r>
            <w:r w:rsidRPr="005818A2">
              <w:rPr>
                <w:sz w:val="28"/>
                <w:szCs w:val="28"/>
                <w:vertAlign w:val="superscript"/>
              </w:rPr>
              <w:t>0</w:t>
            </w:r>
            <w:r w:rsidRPr="005818A2">
              <w:rPr>
                <w:sz w:val="28"/>
                <w:szCs w:val="28"/>
              </w:rPr>
              <w:t>= 20</w:t>
            </w:r>
            <w:r w:rsidRPr="005818A2">
              <w:rPr>
                <w:sz w:val="28"/>
                <w:szCs w:val="28"/>
                <w:vertAlign w:val="superscript"/>
              </w:rPr>
              <w:t>o</w:t>
            </w:r>
          </w:p>
        </w:tc>
        <w:tc>
          <w:tcPr>
            <w:tcW w:w="570" w:type="pct"/>
          </w:tcPr>
          <w:p w14:paraId="3736B07D" w14:textId="77777777" w:rsidR="00467205" w:rsidRPr="005818A2" w:rsidRDefault="00467205" w:rsidP="002F3009">
            <w:pPr>
              <w:jc w:val="center"/>
              <w:rPr>
                <w:sz w:val="28"/>
                <w:szCs w:val="28"/>
              </w:rPr>
            </w:pPr>
            <w:r w:rsidRPr="005818A2">
              <w:rPr>
                <w:sz w:val="28"/>
                <w:szCs w:val="28"/>
              </w:rPr>
              <w:sym w:font="Symbol" w:char="F057"/>
            </w:r>
            <w:r w:rsidRPr="005818A2">
              <w:rPr>
                <w:sz w:val="28"/>
                <w:szCs w:val="28"/>
              </w:rPr>
              <w:t>/km</w:t>
            </w:r>
          </w:p>
        </w:tc>
        <w:tc>
          <w:tcPr>
            <w:tcW w:w="795" w:type="pct"/>
          </w:tcPr>
          <w:p w14:paraId="481D71B1" w14:textId="6E2BB955" w:rsidR="00467205" w:rsidRPr="005818A2" w:rsidRDefault="00467205" w:rsidP="00467205">
            <w:pPr>
              <w:jc w:val="center"/>
              <w:rPr>
                <w:sz w:val="28"/>
                <w:szCs w:val="28"/>
              </w:rPr>
            </w:pPr>
            <w:r>
              <w:rPr>
                <w:sz w:val="28"/>
                <w:szCs w:val="28"/>
              </w:rPr>
              <w:t>0,</w:t>
            </w:r>
            <w:r>
              <w:rPr>
                <w:sz w:val="28"/>
                <w:szCs w:val="28"/>
              </w:rPr>
              <w:t>153</w:t>
            </w:r>
          </w:p>
        </w:tc>
        <w:tc>
          <w:tcPr>
            <w:tcW w:w="614" w:type="pct"/>
          </w:tcPr>
          <w:p w14:paraId="2C9F7BAD" w14:textId="77777777" w:rsidR="00467205" w:rsidRPr="005818A2" w:rsidRDefault="00467205" w:rsidP="002F3009">
            <w:pPr>
              <w:rPr>
                <w:sz w:val="28"/>
                <w:szCs w:val="28"/>
              </w:rPr>
            </w:pPr>
          </w:p>
        </w:tc>
      </w:tr>
      <w:tr w:rsidR="00467205" w:rsidRPr="005818A2" w14:paraId="74341FCF" w14:textId="77777777" w:rsidTr="002F3009">
        <w:trPr>
          <w:jc w:val="center"/>
        </w:trPr>
        <w:tc>
          <w:tcPr>
            <w:tcW w:w="368" w:type="pct"/>
            <w:vAlign w:val="center"/>
          </w:tcPr>
          <w:p w14:paraId="45CD10EE" w14:textId="77777777" w:rsidR="00467205" w:rsidRPr="005818A2" w:rsidRDefault="00467205" w:rsidP="002F3009">
            <w:pPr>
              <w:jc w:val="center"/>
              <w:rPr>
                <w:sz w:val="28"/>
                <w:szCs w:val="28"/>
              </w:rPr>
            </w:pPr>
            <w:r w:rsidRPr="005818A2">
              <w:rPr>
                <w:sz w:val="28"/>
                <w:szCs w:val="28"/>
              </w:rPr>
              <w:t>1</w:t>
            </w:r>
            <w:r>
              <w:rPr>
                <w:sz w:val="28"/>
                <w:szCs w:val="28"/>
              </w:rPr>
              <w:t>1</w:t>
            </w:r>
          </w:p>
        </w:tc>
        <w:tc>
          <w:tcPr>
            <w:tcW w:w="2653" w:type="pct"/>
          </w:tcPr>
          <w:p w14:paraId="670F44B6" w14:textId="77777777" w:rsidR="00467205" w:rsidRPr="005818A2" w:rsidRDefault="00467205" w:rsidP="002F3009">
            <w:pPr>
              <w:rPr>
                <w:sz w:val="28"/>
                <w:szCs w:val="28"/>
              </w:rPr>
            </w:pPr>
            <w:r w:rsidRPr="005818A2">
              <w:rPr>
                <w:sz w:val="28"/>
                <w:szCs w:val="28"/>
              </w:rPr>
              <w:t xml:space="preserve">Chiều dài tối đa của cáp trên lô cuốn cáp </w:t>
            </w:r>
          </w:p>
        </w:tc>
        <w:tc>
          <w:tcPr>
            <w:tcW w:w="570" w:type="pct"/>
          </w:tcPr>
          <w:p w14:paraId="4FCBFA8B" w14:textId="77777777" w:rsidR="00467205" w:rsidRPr="005818A2" w:rsidRDefault="00467205" w:rsidP="002F3009">
            <w:pPr>
              <w:jc w:val="center"/>
              <w:rPr>
                <w:sz w:val="28"/>
                <w:szCs w:val="28"/>
              </w:rPr>
            </w:pPr>
            <w:r w:rsidRPr="005818A2">
              <w:rPr>
                <w:sz w:val="28"/>
                <w:szCs w:val="28"/>
              </w:rPr>
              <w:t>m</w:t>
            </w:r>
          </w:p>
        </w:tc>
        <w:tc>
          <w:tcPr>
            <w:tcW w:w="795" w:type="pct"/>
          </w:tcPr>
          <w:p w14:paraId="5F578D12" w14:textId="6DDC65A3" w:rsidR="00467205" w:rsidRPr="005818A2" w:rsidRDefault="00467205" w:rsidP="002F3009">
            <w:pPr>
              <w:jc w:val="center"/>
              <w:rPr>
                <w:sz w:val="28"/>
                <w:szCs w:val="28"/>
              </w:rPr>
            </w:pPr>
          </w:p>
        </w:tc>
        <w:tc>
          <w:tcPr>
            <w:tcW w:w="614" w:type="pct"/>
          </w:tcPr>
          <w:p w14:paraId="3CCBDEEE" w14:textId="77777777" w:rsidR="00467205" w:rsidRPr="005818A2" w:rsidRDefault="00467205" w:rsidP="002F3009">
            <w:pPr>
              <w:rPr>
                <w:sz w:val="28"/>
                <w:szCs w:val="28"/>
              </w:rPr>
            </w:pPr>
          </w:p>
        </w:tc>
      </w:tr>
      <w:tr w:rsidR="00467205" w:rsidRPr="005818A2" w14:paraId="7B3352E0" w14:textId="77777777" w:rsidTr="002F3009">
        <w:trPr>
          <w:jc w:val="center"/>
        </w:trPr>
        <w:tc>
          <w:tcPr>
            <w:tcW w:w="368" w:type="pct"/>
            <w:vAlign w:val="center"/>
          </w:tcPr>
          <w:p w14:paraId="0EB52FC1" w14:textId="77777777" w:rsidR="00467205" w:rsidRPr="005818A2" w:rsidRDefault="00467205" w:rsidP="002F3009">
            <w:pPr>
              <w:jc w:val="center"/>
              <w:rPr>
                <w:sz w:val="28"/>
                <w:szCs w:val="28"/>
              </w:rPr>
            </w:pPr>
            <w:r w:rsidRPr="005818A2">
              <w:rPr>
                <w:sz w:val="28"/>
                <w:szCs w:val="28"/>
              </w:rPr>
              <w:t>1</w:t>
            </w:r>
            <w:r>
              <w:rPr>
                <w:sz w:val="28"/>
                <w:szCs w:val="28"/>
              </w:rPr>
              <w:t>2</w:t>
            </w:r>
          </w:p>
        </w:tc>
        <w:tc>
          <w:tcPr>
            <w:tcW w:w="2653" w:type="pct"/>
          </w:tcPr>
          <w:p w14:paraId="57F5B3C9" w14:textId="77777777" w:rsidR="00467205" w:rsidRPr="005818A2" w:rsidRDefault="00467205" w:rsidP="002F3009">
            <w:pPr>
              <w:rPr>
                <w:sz w:val="28"/>
                <w:szCs w:val="28"/>
              </w:rPr>
            </w:pPr>
            <w:r w:rsidRPr="005818A2">
              <w:rPr>
                <w:sz w:val="28"/>
                <w:szCs w:val="28"/>
              </w:rPr>
              <w:t xml:space="preserve">Đường kính mặt bích tối đa của lô cuốn cáp </w:t>
            </w:r>
          </w:p>
        </w:tc>
        <w:tc>
          <w:tcPr>
            <w:tcW w:w="570" w:type="pct"/>
          </w:tcPr>
          <w:p w14:paraId="07FF1A76" w14:textId="77777777" w:rsidR="00467205" w:rsidRPr="005818A2" w:rsidRDefault="00467205" w:rsidP="002F3009">
            <w:pPr>
              <w:jc w:val="center"/>
              <w:rPr>
                <w:sz w:val="28"/>
                <w:szCs w:val="28"/>
              </w:rPr>
            </w:pPr>
            <w:r w:rsidRPr="005818A2">
              <w:rPr>
                <w:sz w:val="28"/>
                <w:szCs w:val="28"/>
              </w:rPr>
              <w:t>m</w:t>
            </w:r>
          </w:p>
        </w:tc>
        <w:tc>
          <w:tcPr>
            <w:tcW w:w="795" w:type="pct"/>
          </w:tcPr>
          <w:p w14:paraId="60A6DEAE" w14:textId="77777777" w:rsidR="00467205" w:rsidRPr="005818A2" w:rsidRDefault="00467205" w:rsidP="002F3009">
            <w:pPr>
              <w:jc w:val="center"/>
              <w:rPr>
                <w:sz w:val="28"/>
                <w:szCs w:val="28"/>
              </w:rPr>
            </w:pPr>
            <w:r w:rsidRPr="005818A2">
              <w:rPr>
                <w:sz w:val="28"/>
                <w:szCs w:val="28"/>
              </w:rPr>
              <w:t>2,2</w:t>
            </w:r>
          </w:p>
        </w:tc>
        <w:tc>
          <w:tcPr>
            <w:tcW w:w="614" w:type="pct"/>
          </w:tcPr>
          <w:p w14:paraId="7CB9B3CA" w14:textId="77777777" w:rsidR="00467205" w:rsidRPr="005818A2" w:rsidRDefault="00467205" w:rsidP="002F3009">
            <w:pPr>
              <w:rPr>
                <w:sz w:val="28"/>
                <w:szCs w:val="28"/>
              </w:rPr>
            </w:pPr>
          </w:p>
        </w:tc>
      </w:tr>
      <w:tr w:rsidR="00467205" w:rsidRPr="005818A2" w14:paraId="69259A16" w14:textId="77777777" w:rsidTr="002F3009">
        <w:trPr>
          <w:jc w:val="center"/>
        </w:trPr>
        <w:tc>
          <w:tcPr>
            <w:tcW w:w="368" w:type="pct"/>
            <w:vAlign w:val="center"/>
          </w:tcPr>
          <w:p w14:paraId="7AFF5D5F" w14:textId="77777777" w:rsidR="00467205" w:rsidRPr="005818A2" w:rsidRDefault="00467205" w:rsidP="002F3009">
            <w:pPr>
              <w:jc w:val="center"/>
              <w:rPr>
                <w:sz w:val="28"/>
                <w:szCs w:val="28"/>
              </w:rPr>
            </w:pPr>
            <w:r w:rsidRPr="005818A2">
              <w:rPr>
                <w:sz w:val="28"/>
                <w:szCs w:val="28"/>
              </w:rPr>
              <w:t>1</w:t>
            </w:r>
            <w:r>
              <w:rPr>
                <w:sz w:val="28"/>
                <w:szCs w:val="28"/>
              </w:rPr>
              <w:t>3</w:t>
            </w:r>
          </w:p>
        </w:tc>
        <w:tc>
          <w:tcPr>
            <w:tcW w:w="2653" w:type="pct"/>
          </w:tcPr>
          <w:p w14:paraId="31AE0B69" w14:textId="77777777" w:rsidR="00467205" w:rsidRPr="005818A2" w:rsidRDefault="00467205" w:rsidP="002F3009">
            <w:pPr>
              <w:rPr>
                <w:sz w:val="28"/>
                <w:szCs w:val="28"/>
              </w:rPr>
            </w:pPr>
            <w:r w:rsidRPr="005818A2">
              <w:rPr>
                <w:sz w:val="28"/>
                <w:szCs w:val="28"/>
              </w:rPr>
              <w:t xml:space="preserve">Trọng lượng tối đa của toàn bộ lô cáp </w:t>
            </w:r>
          </w:p>
        </w:tc>
        <w:tc>
          <w:tcPr>
            <w:tcW w:w="570" w:type="pct"/>
          </w:tcPr>
          <w:p w14:paraId="7CF88565" w14:textId="77777777" w:rsidR="00467205" w:rsidRPr="005818A2" w:rsidRDefault="00467205" w:rsidP="002F3009">
            <w:pPr>
              <w:jc w:val="center"/>
              <w:rPr>
                <w:sz w:val="28"/>
                <w:szCs w:val="28"/>
              </w:rPr>
            </w:pPr>
            <w:r w:rsidRPr="005818A2">
              <w:rPr>
                <w:sz w:val="28"/>
                <w:szCs w:val="28"/>
              </w:rPr>
              <w:t>kg</w:t>
            </w:r>
          </w:p>
        </w:tc>
        <w:tc>
          <w:tcPr>
            <w:tcW w:w="795" w:type="pct"/>
          </w:tcPr>
          <w:p w14:paraId="6522741E" w14:textId="77777777" w:rsidR="00467205" w:rsidRPr="005818A2" w:rsidRDefault="00467205" w:rsidP="002F3009">
            <w:pPr>
              <w:jc w:val="center"/>
              <w:rPr>
                <w:sz w:val="28"/>
                <w:szCs w:val="28"/>
              </w:rPr>
            </w:pPr>
            <w:r w:rsidRPr="005818A2">
              <w:rPr>
                <w:sz w:val="28"/>
                <w:szCs w:val="28"/>
              </w:rPr>
              <w:t>4500</w:t>
            </w:r>
          </w:p>
        </w:tc>
        <w:tc>
          <w:tcPr>
            <w:tcW w:w="614" w:type="pct"/>
          </w:tcPr>
          <w:p w14:paraId="75CD899F" w14:textId="77777777" w:rsidR="00467205" w:rsidRPr="005818A2" w:rsidRDefault="00467205" w:rsidP="002F3009">
            <w:pPr>
              <w:rPr>
                <w:sz w:val="28"/>
                <w:szCs w:val="28"/>
              </w:rPr>
            </w:pPr>
          </w:p>
        </w:tc>
      </w:tr>
      <w:tr w:rsidR="00467205" w:rsidRPr="005818A2" w14:paraId="101E7080" w14:textId="77777777" w:rsidTr="002F3009">
        <w:trPr>
          <w:jc w:val="center"/>
        </w:trPr>
        <w:tc>
          <w:tcPr>
            <w:tcW w:w="368" w:type="pct"/>
            <w:vAlign w:val="center"/>
          </w:tcPr>
          <w:p w14:paraId="62952B9C" w14:textId="77777777" w:rsidR="00467205" w:rsidRPr="005818A2" w:rsidRDefault="00467205" w:rsidP="002F3009">
            <w:pPr>
              <w:jc w:val="center"/>
              <w:rPr>
                <w:sz w:val="28"/>
                <w:szCs w:val="28"/>
              </w:rPr>
            </w:pPr>
            <w:r w:rsidRPr="005818A2">
              <w:rPr>
                <w:sz w:val="28"/>
                <w:szCs w:val="28"/>
              </w:rPr>
              <w:t>1</w:t>
            </w:r>
            <w:r>
              <w:rPr>
                <w:sz w:val="28"/>
                <w:szCs w:val="28"/>
              </w:rPr>
              <w:t>4</w:t>
            </w:r>
          </w:p>
        </w:tc>
        <w:tc>
          <w:tcPr>
            <w:tcW w:w="2653" w:type="pct"/>
          </w:tcPr>
          <w:p w14:paraId="0FB6F5E9" w14:textId="77777777" w:rsidR="00467205" w:rsidRPr="005818A2" w:rsidRDefault="00467205" w:rsidP="002F3009">
            <w:pPr>
              <w:rPr>
                <w:sz w:val="28"/>
                <w:szCs w:val="28"/>
              </w:rPr>
            </w:pPr>
            <w:r w:rsidRPr="005818A2">
              <w:rPr>
                <w:sz w:val="28"/>
                <w:szCs w:val="28"/>
              </w:rPr>
              <w:t>Biên bản thử nghiệm điển hình Type test, Routine Test</w:t>
            </w:r>
          </w:p>
        </w:tc>
        <w:tc>
          <w:tcPr>
            <w:tcW w:w="570" w:type="pct"/>
          </w:tcPr>
          <w:p w14:paraId="7904B73E" w14:textId="77777777" w:rsidR="00467205" w:rsidRPr="005818A2" w:rsidRDefault="00467205" w:rsidP="002F3009">
            <w:pPr>
              <w:rPr>
                <w:sz w:val="28"/>
                <w:szCs w:val="28"/>
              </w:rPr>
            </w:pPr>
          </w:p>
        </w:tc>
        <w:tc>
          <w:tcPr>
            <w:tcW w:w="795" w:type="pct"/>
          </w:tcPr>
          <w:p w14:paraId="44F6D04A" w14:textId="77777777" w:rsidR="00467205" w:rsidRPr="005818A2" w:rsidRDefault="00467205" w:rsidP="002F3009">
            <w:pPr>
              <w:jc w:val="center"/>
              <w:rPr>
                <w:sz w:val="28"/>
                <w:szCs w:val="28"/>
              </w:rPr>
            </w:pPr>
            <w:r w:rsidRPr="005818A2">
              <w:rPr>
                <w:sz w:val="28"/>
                <w:szCs w:val="28"/>
              </w:rPr>
              <w:t>Có</w:t>
            </w:r>
          </w:p>
        </w:tc>
        <w:tc>
          <w:tcPr>
            <w:tcW w:w="614" w:type="pct"/>
          </w:tcPr>
          <w:p w14:paraId="4BA19002" w14:textId="77777777" w:rsidR="00467205" w:rsidRPr="005818A2" w:rsidRDefault="00467205" w:rsidP="002F3009">
            <w:pPr>
              <w:rPr>
                <w:sz w:val="28"/>
                <w:szCs w:val="28"/>
              </w:rPr>
            </w:pPr>
          </w:p>
        </w:tc>
      </w:tr>
    </w:tbl>
    <w:p w14:paraId="7A3C21FC" w14:textId="14304B29" w:rsidR="00AB1EA1" w:rsidRPr="00156561" w:rsidRDefault="00AB1EA1" w:rsidP="00156561">
      <w:pPr>
        <w:tabs>
          <w:tab w:val="left" w:pos="484"/>
        </w:tabs>
        <w:kinsoku w:val="0"/>
        <w:overflowPunct w:val="0"/>
        <w:jc w:val="both"/>
        <w:rPr>
          <w:b/>
          <w:bCs/>
          <w:sz w:val="28"/>
          <w:szCs w:val="28"/>
          <w:highlight w:val="yellow"/>
        </w:rPr>
      </w:pPr>
      <w:bookmarkStart w:id="0" w:name="_GoBack"/>
      <w:bookmarkEnd w:id="0"/>
    </w:p>
    <w:sectPr w:rsidR="00AB1EA1" w:rsidRPr="00156561" w:rsidSect="00197CB4">
      <w:headerReference w:type="default" r:id="rId8"/>
      <w:pgSz w:w="11900" w:h="16840"/>
      <w:pgMar w:top="1135" w:right="900" w:bottom="851" w:left="1580" w:header="459"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F088FD" w14:textId="77777777" w:rsidR="003C7AFE" w:rsidRDefault="003C7AFE">
      <w:r>
        <w:separator/>
      </w:r>
    </w:p>
  </w:endnote>
  <w:endnote w:type="continuationSeparator" w:id="0">
    <w:p w14:paraId="10438D56" w14:textId="77777777" w:rsidR="003C7AFE" w:rsidRDefault="003C7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ClarendonH">
    <w:panose1 w:val="020B7200000000000000"/>
    <w:charset w:val="00"/>
    <w:family w:val="swiss"/>
    <w:pitch w:val="variable"/>
    <w:sig w:usb0="00000003" w:usb1="00000000" w:usb2="00000000" w:usb3="00000000" w:csb0="00000001" w:csb1="00000000"/>
  </w:font>
  <w:font w:name="VNI-Garam">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0000012" w:usb3="00000000" w:csb0="0002009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TimeH">
    <w:altName w:val="Times New Roman"/>
    <w:panose1 w:val="020B7200000000000000"/>
    <w:charset w:val="00"/>
    <w:family w:val="swiss"/>
    <w:pitch w:val="variable"/>
    <w:sig w:usb0="00000007" w:usb1="00000000" w:usb2="00000000" w:usb3="00000000" w:csb0="00000013" w:csb1="00000000"/>
  </w:font>
  <w:font w:name="VNtimes new roman">
    <w:panose1 w:val="020B7200000000000000"/>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sig w:usb0="00000003" w:usb1="00000000" w:usb2="00000000" w:usb3="00000000" w:csb0="0000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panose1 w:val="020B7200000000000000"/>
    <w:charset w:val="00"/>
    <w:family w:val="swiss"/>
    <w:pitch w:val="variable"/>
    <w:sig w:usb0="00000007" w:usb1="00000000" w:usb2="00000000" w:usb3="00000000" w:csb0="00000013" w:csb1="00000000"/>
  </w:font>
  <w:font w:name="VNI-Times">
    <w:panose1 w:val="00000000000000000000"/>
    <w:charset w:val="00"/>
    <w:family w:val="auto"/>
    <w:pitch w:val="variable"/>
    <w:sig w:usb0="00000007" w:usb1="00000000" w:usb2="00000000" w:usb3="00000000" w:csb0="00000013" w:csb1="00000000"/>
  </w:font>
  <w:font w:name=".VnArialH">
    <w:altName w:val="Calibri"/>
    <w:panose1 w:val="020B7200000000000000"/>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BFEA70" w14:textId="77777777" w:rsidR="003C7AFE" w:rsidRDefault="003C7AFE">
      <w:r>
        <w:separator/>
      </w:r>
    </w:p>
  </w:footnote>
  <w:footnote w:type="continuationSeparator" w:id="0">
    <w:p w14:paraId="0A8A35EE" w14:textId="77777777" w:rsidR="003C7AFE" w:rsidRDefault="003C7A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112121"/>
      <w:docPartObj>
        <w:docPartGallery w:val="Page Numbers (Top of Page)"/>
        <w:docPartUnique/>
      </w:docPartObj>
    </w:sdtPr>
    <w:sdtEndPr>
      <w:rPr>
        <w:noProof/>
      </w:rPr>
    </w:sdtEndPr>
    <w:sdtContent>
      <w:p w14:paraId="0536474B" w14:textId="5C62A0E6" w:rsidR="00BF404A" w:rsidRDefault="00BF404A">
        <w:pPr>
          <w:pStyle w:val="Header"/>
          <w:jc w:val="center"/>
        </w:pPr>
        <w:r>
          <w:fldChar w:fldCharType="begin"/>
        </w:r>
        <w:r>
          <w:instrText xml:space="preserve"> PAGE   \* MERGEFORMAT </w:instrText>
        </w:r>
        <w:r>
          <w:fldChar w:fldCharType="separate"/>
        </w:r>
        <w:r w:rsidR="001B0AD2">
          <w:rPr>
            <w:noProof/>
          </w:rPr>
          <w:t>3</w:t>
        </w:r>
        <w:r>
          <w:rPr>
            <w:noProof/>
          </w:rPr>
          <w:fldChar w:fldCharType="end"/>
        </w:r>
      </w:p>
    </w:sdtContent>
  </w:sdt>
  <w:p w14:paraId="3B1DCF88" w14:textId="3A5FB883" w:rsidR="00BF404A" w:rsidRDefault="00BF404A">
    <w:pPr>
      <w:pStyle w:val="BodyText"/>
      <w:kinsoku w:val="0"/>
      <w:overflowPunct w:val="0"/>
      <w:spacing w:line="14" w:lineRule="auto"/>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04"/>
    <w:multiLevelType w:val="multilevel"/>
    <w:tmpl w:val="FFFFFFFF"/>
    <w:lvl w:ilvl="0">
      <w:start w:val="1"/>
      <w:numFmt w:val="decimal"/>
      <w:lvlText w:val="%1."/>
      <w:lvlJc w:val="left"/>
      <w:pPr>
        <w:ind w:left="383" w:hanging="281"/>
      </w:pPr>
      <w:rPr>
        <w:rFonts w:ascii="Times New Roman" w:hAnsi="Times New Roman" w:cs="Times New Roman"/>
        <w:b w:val="0"/>
        <w:bCs w:val="0"/>
        <w:w w:val="100"/>
        <w:sz w:val="28"/>
        <w:szCs w:val="28"/>
      </w:rPr>
    </w:lvl>
    <w:lvl w:ilvl="1">
      <w:numFmt w:val="bullet"/>
      <w:lvlText w:val="•"/>
      <w:lvlJc w:val="left"/>
      <w:pPr>
        <w:ind w:left="1284" w:hanging="281"/>
      </w:pPr>
    </w:lvl>
    <w:lvl w:ilvl="2">
      <w:numFmt w:val="bullet"/>
      <w:lvlText w:val="•"/>
      <w:lvlJc w:val="left"/>
      <w:pPr>
        <w:ind w:left="2189" w:hanging="281"/>
      </w:pPr>
    </w:lvl>
    <w:lvl w:ilvl="3">
      <w:numFmt w:val="bullet"/>
      <w:lvlText w:val="•"/>
      <w:lvlJc w:val="left"/>
      <w:pPr>
        <w:ind w:left="3093" w:hanging="281"/>
      </w:pPr>
    </w:lvl>
    <w:lvl w:ilvl="4">
      <w:numFmt w:val="bullet"/>
      <w:lvlText w:val="•"/>
      <w:lvlJc w:val="left"/>
      <w:pPr>
        <w:ind w:left="3998" w:hanging="281"/>
      </w:pPr>
    </w:lvl>
    <w:lvl w:ilvl="5">
      <w:numFmt w:val="bullet"/>
      <w:lvlText w:val="•"/>
      <w:lvlJc w:val="left"/>
      <w:pPr>
        <w:ind w:left="4903" w:hanging="281"/>
      </w:pPr>
    </w:lvl>
    <w:lvl w:ilvl="6">
      <w:numFmt w:val="bullet"/>
      <w:lvlText w:val="•"/>
      <w:lvlJc w:val="left"/>
      <w:pPr>
        <w:ind w:left="5807" w:hanging="281"/>
      </w:pPr>
    </w:lvl>
    <w:lvl w:ilvl="7">
      <w:numFmt w:val="bullet"/>
      <w:lvlText w:val="•"/>
      <w:lvlJc w:val="left"/>
      <w:pPr>
        <w:ind w:left="6712" w:hanging="281"/>
      </w:pPr>
    </w:lvl>
    <w:lvl w:ilvl="8">
      <w:numFmt w:val="bullet"/>
      <w:lvlText w:val="•"/>
      <w:lvlJc w:val="left"/>
      <w:pPr>
        <w:ind w:left="7617" w:hanging="281"/>
      </w:pPr>
    </w:lvl>
  </w:abstractNum>
  <w:abstractNum w:abstractNumId="6" w15:restartNumberingAfterBreak="0">
    <w:nsid w:val="00000405"/>
    <w:multiLevelType w:val="multilevel"/>
    <w:tmpl w:val="00000888"/>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numFmt w:val="bullet"/>
      <w:lvlText w:val="•"/>
      <w:lvlJc w:val="left"/>
      <w:pPr>
        <w:ind w:left="2180" w:hanging="284"/>
      </w:pPr>
    </w:lvl>
    <w:lvl w:ilvl="3">
      <w:numFmt w:val="bullet"/>
      <w:lvlText w:val="•"/>
      <w:lvlJc w:val="left"/>
      <w:pPr>
        <w:ind w:left="3070" w:hanging="284"/>
      </w:pPr>
    </w:lvl>
    <w:lvl w:ilvl="4">
      <w:numFmt w:val="bullet"/>
      <w:lvlText w:val="•"/>
      <w:lvlJc w:val="left"/>
      <w:pPr>
        <w:ind w:left="3960" w:hanging="284"/>
      </w:pPr>
    </w:lvl>
    <w:lvl w:ilvl="5">
      <w:numFmt w:val="bullet"/>
      <w:lvlText w:val="•"/>
      <w:lvlJc w:val="left"/>
      <w:pPr>
        <w:ind w:left="4850" w:hanging="284"/>
      </w:pPr>
    </w:lvl>
    <w:lvl w:ilvl="6">
      <w:numFmt w:val="bullet"/>
      <w:lvlText w:val="•"/>
      <w:lvlJc w:val="left"/>
      <w:pPr>
        <w:ind w:left="5740" w:hanging="284"/>
      </w:pPr>
    </w:lvl>
    <w:lvl w:ilvl="7">
      <w:numFmt w:val="bullet"/>
      <w:lvlText w:val="•"/>
      <w:lvlJc w:val="left"/>
      <w:pPr>
        <w:ind w:left="6630" w:hanging="284"/>
      </w:pPr>
    </w:lvl>
    <w:lvl w:ilvl="8">
      <w:numFmt w:val="bullet"/>
      <w:lvlText w:val="•"/>
      <w:lvlJc w:val="left"/>
      <w:pPr>
        <w:ind w:left="7520" w:hanging="284"/>
      </w:pPr>
    </w:lvl>
  </w:abstractNum>
  <w:abstractNum w:abstractNumId="7" w15:restartNumberingAfterBreak="0">
    <w:nsid w:val="00000408"/>
    <w:multiLevelType w:val="multilevel"/>
    <w:tmpl w:val="0000088B"/>
    <w:lvl w:ilvl="0">
      <w:start w:val="1"/>
      <w:numFmt w:val="decimal"/>
      <w:lvlText w:val="%1."/>
      <w:lvlJc w:val="left"/>
      <w:pPr>
        <w:ind w:left="402" w:hanging="284"/>
      </w:pPr>
      <w:rPr>
        <w:rFonts w:ascii="Times New Roman" w:hAnsi="Times New Roman" w:cs="Times New Roman"/>
        <w:b/>
        <w:bCs/>
        <w:w w:val="99"/>
        <w:sz w:val="28"/>
        <w:szCs w:val="28"/>
      </w:rPr>
    </w:lvl>
    <w:lvl w:ilvl="1">
      <w:start w:val="1"/>
      <w:numFmt w:val="lowerLetter"/>
      <w:lvlText w:val="%2."/>
      <w:lvlJc w:val="left"/>
      <w:pPr>
        <w:ind w:left="402" w:hanging="284"/>
      </w:pPr>
      <w:rPr>
        <w:rFonts w:ascii="Times New Roman" w:hAnsi="Times New Roman" w:cs="Times New Roman"/>
        <w:b w:val="0"/>
        <w:bCs w:val="0"/>
        <w:i/>
        <w:iCs/>
        <w:w w:val="99"/>
        <w:sz w:val="28"/>
        <w:szCs w:val="28"/>
      </w:rPr>
    </w:lvl>
    <w:lvl w:ilvl="2">
      <w:start w:val="1"/>
      <w:numFmt w:val="decimal"/>
      <w:lvlText w:val="%3."/>
      <w:lvlJc w:val="left"/>
      <w:pPr>
        <w:ind w:left="402" w:hanging="284"/>
      </w:pPr>
      <w:rPr>
        <w:rFonts w:ascii="Times New Roman" w:hAnsi="Times New Roman" w:cs="Times New Roman"/>
        <w:b/>
        <w:bCs/>
        <w:w w:val="99"/>
        <w:sz w:val="28"/>
        <w:szCs w:val="28"/>
      </w:rPr>
    </w:lvl>
    <w:lvl w:ilvl="3">
      <w:numFmt w:val="bullet"/>
      <w:lvlText w:val="-"/>
      <w:lvlJc w:val="left"/>
      <w:pPr>
        <w:ind w:left="119" w:hanging="168"/>
      </w:pPr>
      <w:rPr>
        <w:rFonts w:ascii="Times New Roman" w:hAnsi="Times New Roman"/>
        <w:b w:val="0"/>
        <w:w w:val="99"/>
        <w:sz w:val="28"/>
      </w:rPr>
    </w:lvl>
    <w:lvl w:ilvl="4">
      <w:numFmt w:val="bullet"/>
      <w:lvlText w:val="•"/>
      <w:lvlJc w:val="left"/>
      <w:pPr>
        <w:ind w:left="2625" w:hanging="168"/>
      </w:pPr>
    </w:lvl>
    <w:lvl w:ilvl="5">
      <w:numFmt w:val="bullet"/>
      <w:lvlText w:val="•"/>
      <w:lvlJc w:val="left"/>
      <w:pPr>
        <w:ind w:left="3737" w:hanging="168"/>
      </w:pPr>
    </w:lvl>
    <w:lvl w:ilvl="6">
      <w:numFmt w:val="bullet"/>
      <w:lvlText w:val="•"/>
      <w:lvlJc w:val="left"/>
      <w:pPr>
        <w:ind w:left="4850" w:hanging="168"/>
      </w:pPr>
    </w:lvl>
    <w:lvl w:ilvl="7">
      <w:numFmt w:val="bullet"/>
      <w:lvlText w:val="•"/>
      <w:lvlJc w:val="left"/>
      <w:pPr>
        <w:ind w:left="5962" w:hanging="168"/>
      </w:pPr>
    </w:lvl>
    <w:lvl w:ilvl="8">
      <w:numFmt w:val="bullet"/>
      <w:lvlText w:val="•"/>
      <w:lvlJc w:val="left"/>
      <w:pPr>
        <w:ind w:left="7075" w:hanging="168"/>
      </w:pPr>
    </w:lvl>
  </w:abstractNum>
  <w:abstractNum w:abstractNumId="8" w15:restartNumberingAfterBreak="0">
    <w:nsid w:val="0000040B"/>
    <w:multiLevelType w:val="multilevel"/>
    <w:tmpl w:val="A34C3EAE"/>
    <w:lvl w:ilvl="0">
      <w:numFmt w:val="bullet"/>
      <w:lvlText w:val="-"/>
      <w:lvlJc w:val="left"/>
      <w:pPr>
        <w:ind w:left="594" w:hanging="492"/>
      </w:pPr>
      <w:rPr>
        <w:rFonts w:ascii="Times New Roman" w:eastAsia="Times New Roman" w:hAnsi="Times New Roman" w:hint="default"/>
        <w:w w:val="99"/>
        <w:sz w:val="28"/>
      </w:rPr>
    </w:lvl>
    <w:lvl w:ilvl="1">
      <w:numFmt w:val="bullet"/>
      <w:lvlText w:val="-"/>
      <w:lvlJc w:val="left"/>
      <w:pPr>
        <w:ind w:left="594" w:hanging="492"/>
      </w:pPr>
      <w:rPr>
        <w:rFonts w:ascii="Times New Roman" w:eastAsia="Times New Roman" w:hAnsi="Times New Roman" w:hint="default"/>
        <w:b/>
        <w:bCs/>
        <w:w w:val="99"/>
        <w:sz w:val="28"/>
        <w:szCs w:val="28"/>
      </w:rPr>
    </w:lvl>
    <w:lvl w:ilvl="2">
      <w:numFmt w:val="bullet"/>
      <w:lvlText w:val="-"/>
      <w:lvlJc w:val="left"/>
      <w:pPr>
        <w:ind w:left="282" w:hanging="159"/>
      </w:pPr>
      <w:rPr>
        <w:b w:val="0"/>
        <w:w w:val="100"/>
      </w:rPr>
    </w:lvl>
    <w:lvl w:ilvl="3">
      <w:numFmt w:val="bullet"/>
      <w:lvlText w:val="•"/>
      <w:lvlJc w:val="left"/>
      <w:pPr>
        <w:ind w:left="2561" w:hanging="159"/>
      </w:pPr>
    </w:lvl>
    <w:lvl w:ilvl="4">
      <w:numFmt w:val="bullet"/>
      <w:lvlText w:val="•"/>
      <w:lvlJc w:val="left"/>
      <w:pPr>
        <w:ind w:left="3542" w:hanging="159"/>
      </w:pPr>
    </w:lvl>
    <w:lvl w:ilvl="5">
      <w:numFmt w:val="bullet"/>
      <w:lvlText w:val="•"/>
      <w:lvlJc w:val="left"/>
      <w:pPr>
        <w:ind w:left="4522" w:hanging="159"/>
      </w:pPr>
    </w:lvl>
    <w:lvl w:ilvl="6">
      <w:numFmt w:val="bullet"/>
      <w:lvlText w:val="•"/>
      <w:lvlJc w:val="left"/>
      <w:pPr>
        <w:ind w:left="5503" w:hanging="159"/>
      </w:pPr>
    </w:lvl>
    <w:lvl w:ilvl="7">
      <w:numFmt w:val="bullet"/>
      <w:lvlText w:val="•"/>
      <w:lvlJc w:val="left"/>
      <w:pPr>
        <w:ind w:left="6484" w:hanging="159"/>
      </w:pPr>
    </w:lvl>
    <w:lvl w:ilvl="8">
      <w:numFmt w:val="bullet"/>
      <w:lvlText w:val="•"/>
      <w:lvlJc w:val="left"/>
      <w:pPr>
        <w:ind w:left="7464" w:hanging="159"/>
      </w:pPr>
    </w:lvl>
  </w:abstractNum>
  <w:abstractNum w:abstractNumId="9" w15:restartNumberingAfterBreak="0">
    <w:nsid w:val="0000040E"/>
    <w:multiLevelType w:val="multilevel"/>
    <w:tmpl w:val="00000891"/>
    <w:lvl w:ilvl="0">
      <w:numFmt w:val="bullet"/>
      <w:lvlText w:val="-"/>
      <w:lvlJc w:val="left"/>
      <w:pPr>
        <w:ind w:left="100" w:hanging="255"/>
      </w:pPr>
      <w:rPr>
        <w:rFonts w:ascii="Times New Roman" w:hAnsi="Times New Roman"/>
        <w:b w:val="0"/>
        <w:w w:val="99"/>
        <w:sz w:val="26"/>
      </w:rPr>
    </w:lvl>
    <w:lvl w:ilvl="1">
      <w:numFmt w:val="bullet"/>
      <w:lvlText w:val="•"/>
      <w:lvlJc w:val="left"/>
      <w:pPr>
        <w:ind w:left="449" w:hanging="255"/>
      </w:pPr>
    </w:lvl>
    <w:lvl w:ilvl="2">
      <w:numFmt w:val="bullet"/>
      <w:lvlText w:val="•"/>
      <w:lvlJc w:val="left"/>
      <w:pPr>
        <w:ind w:left="798" w:hanging="255"/>
      </w:pPr>
    </w:lvl>
    <w:lvl w:ilvl="3">
      <w:numFmt w:val="bullet"/>
      <w:lvlText w:val="•"/>
      <w:lvlJc w:val="left"/>
      <w:pPr>
        <w:ind w:left="1147" w:hanging="255"/>
      </w:pPr>
    </w:lvl>
    <w:lvl w:ilvl="4">
      <w:numFmt w:val="bullet"/>
      <w:lvlText w:val="•"/>
      <w:lvlJc w:val="left"/>
      <w:pPr>
        <w:ind w:left="1496" w:hanging="255"/>
      </w:pPr>
    </w:lvl>
    <w:lvl w:ilvl="5">
      <w:numFmt w:val="bullet"/>
      <w:lvlText w:val="•"/>
      <w:lvlJc w:val="left"/>
      <w:pPr>
        <w:ind w:left="1845" w:hanging="255"/>
      </w:pPr>
    </w:lvl>
    <w:lvl w:ilvl="6">
      <w:numFmt w:val="bullet"/>
      <w:lvlText w:val="•"/>
      <w:lvlJc w:val="left"/>
      <w:pPr>
        <w:ind w:left="2194" w:hanging="255"/>
      </w:pPr>
    </w:lvl>
    <w:lvl w:ilvl="7">
      <w:numFmt w:val="bullet"/>
      <w:lvlText w:val="•"/>
      <w:lvlJc w:val="left"/>
      <w:pPr>
        <w:ind w:left="2543" w:hanging="255"/>
      </w:pPr>
    </w:lvl>
    <w:lvl w:ilvl="8">
      <w:numFmt w:val="bullet"/>
      <w:lvlText w:val="•"/>
      <w:lvlJc w:val="left"/>
      <w:pPr>
        <w:ind w:left="2892" w:hanging="255"/>
      </w:pPr>
    </w:lvl>
  </w:abstractNum>
  <w:abstractNum w:abstractNumId="10" w15:restartNumberingAfterBreak="0">
    <w:nsid w:val="0000040F"/>
    <w:multiLevelType w:val="multilevel"/>
    <w:tmpl w:val="00000892"/>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1" w15:restartNumberingAfterBreak="0">
    <w:nsid w:val="00000410"/>
    <w:multiLevelType w:val="multilevel"/>
    <w:tmpl w:val="00000893"/>
    <w:lvl w:ilvl="0">
      <w:start w:val="1"/>
      <w:numFmt w:val="lowerLetter"/>
      <w:lvlText w:val="%1."/>
      <w:lvlJc w:val="left"/>
      <w:pPr>
        <w:ind w:left="402" w:hanging="284"/>
      </w:pPr>
      <w:rPr>
        <w:rFonts w:ascii="Times New Roman" w:hAnsi="Times New Roman" w:cs="Times New Roman"/>
        <w:b w:val="0"/>
        <w:bCs w:val="0"/>
        <w:i/>
        <w:iCs/>
        <w:w w:val="99"/>
        <w:sz w:val="28"/>
        <w:szCs w:val="28"/>
      </w:rPr>
    </w:lvl>
    <w:lvl w:ilvl="1">
      <w:numFmt w:val="bullet"/>
      <w:lvlText w:val="•"/>
      <w:lvlJc w:val="left"/>
      <w:pPr>
        <w:ind w:left="220" w:hanging="284"/>
      </w:pPr>
    </w:lvl>
    <w:lvl w:ilvl="2">
      <w:numFmt w:val="bullet"/>
      <w:lvlText w:val="•"/>
      <w:lvlJc w:val="left"/>
      <w:pPr>
        <w:ind w:left="400" w:hanging="284"/>
      </w:pPr>
    </w:lvl>
    <w:lvl w:ilvl="3">
      <w:numFmt w:val="bullet"/>
      <w:lvlText w:val="•"/>
      <w:lvlJc w:val="left"/>
      <w:pPr>
        <w:ind w:left="1512" w:hanging="284"/>
      </w:pPr>
    </w:lvl>
    <w:lvl w:ilvl="4">
      <w:numFmt w:val="bullet"/>
      <w:lvlText w:val="•"/>
      <w:lvlJc w:val="left"/>
      <w:pPr>
        <w:ind w:left="2625" w:hanging="284"/>
      </w:pPr>
    </w:lvl>
    <w:lvl w:ilvl="5">
      <w:numFmt w:val="bullet"/>
      <w:lvlText w:val="•"/>
      <w:lvlJc w:val="left"/>
      <w:pPr>
        <w:ind w:left="3737" w:hanging="284"/>
      </w:pPr>
    </w:lvl>
    <w:lvl w:ilvl="6">
      <w:numFmt w:val="bullet"/>
      <w:lvlText w:val="•"/>
      <w:lvlJc w:val="left"/>
      <w:pPr>
        <w:ind w:left="4850" w:hanging="284"/>
      </w:pPr>
    </w:lvl>
    <w:lvl w:ilvl="7">
      <w:numFmt w:val="bullet"/>
      <w:lvlText w:val="•"/>
      <w:lvlJc w:val="left"/>
      <w:pPr>
        <w:ind w:left="5962" w:hanging="284"/>
      </w:pPr>
    </w:lvl>
    <w:lvl w:ilvl="8">
      <w:numFmt w:val="bullet"/>
      <w:lvlText w:val="•"/>
      <w:lvlJc w:val="left"/>
      <w:pPr>
        <w:ind w:left="7075" w:hanging="284"/>
      </w:pPr>
    </w:lvl>
  </w:abstractNum>
  <w:abstractNum w:abstractNumId="12" w15:restartNumberingAfterBreak="0">
    <w:nsid w:val="00000411"/>
    <w:multiLevelType w:val="multilevel"/>
    <w:tmpl w:val="00000894"/>
    <w:lvl w:ilvl="0">
      <w:numFmt w:val="bullet"/>
      <w:lvlText w:val="-"/>
      <w:lvlJc w:val="left"/>
      <w:pPr>
        <w:ind w:left="219" w:hanging="164"/>
      </w:pPr>
      <w:rPr>
        <w:rFonts w:ascii="Times New Roman" w:hAnsi="Times New Roman"/>
        <w:b w:val="0"/>
        <w:w w:val="99"/>
        <w:sz w:val="28"/>
      </w:rPr>
    </w:lvl>
    <w:lvl w:ilvl="1">
      <w:numFmt w:val="bullet"/>
      <w:lvlText w:val="•"/>
      <w:lvlJc w:val="left"/>
      <w:pPr>
        <w:ind w:left="1138" w:hanging="164"/>
      </w:pPr>
    </w:lvl>
    <w:lvl w:ilvl="2">
      <w:numFmt w:val="bullet"/>
      <w:lvlText w:val="•"/>
      <w:lvlJc w:val="left"/>
      <w:pPr>
        <w:ind w:left="2056" w:hanging="164"/>
      </w:pPr>
    </w:lvl>
    <w:lvl w:ilvl="3">
      <w:numFmt w:val="bullet"/>
      <w:lvlText w:val="•"/>
      <w:lvlJc w:val="left"/>
      <w:pPr>
        <w:ind w:left="2974" w:hanging="164"/>
      </w:pPr>
    </w:lvl>
    <w:lvl w:ilvl="4">
      <w:numFmt w:val="bullet"/>
      <w:lvlText w:val="•"/>
      <w:lvlJc w:val="left"/>
      <w:pPr>
        <w:ind w:left="3892" w:hanging="164"/>
      </w:pPr>
    </w:lvl>
    <w:lvl w:ilvl="5">
      <w:numFmt w:val="bullet"/>
      <w:lvlText w:val="•"/>
      <w:lvlJc w:val="left"/>
      <w:pPr>
        <w:ind w:left="4810" w:hanging="164"/>
      </w:pPr>
    </w:lvl>
    <w:lvl w:ilvl="6">
      <w:numFmt w:val="bullet"/>
      <w:lvlText w:val="•"/>
      <w:lvlJc w:val="left"/>
      <w:pPr>
        <w:ind w:left="5728" w:hanging="164"/>
      </w:pPr>
    </w:lvl>
    <w:lvl w:ilvl="7">
      <w:numFmt w:val="bullet"/>
      <w:lvlText w:val="•"/>
      <w:lvlJc w:val="left"/>
      <w:pPr>
        <w:ind w:left="6646" w:hanging="164"/>
      </w:pPr>
    </w:lvl>
    <w:lvl w:ilvl="8">
      <w:numFmt w:val="bullet"/>
      <w:lvlText w:val="•"/>
      <w:lvlJc w:val="left"/>
      <w:pPr>
        <w:ind w:left="7564" w:hanging="164"/>
      </w:pPr>
    </w:lvl>
  </w:abstractNum>
  <w:abstractNum w:abstractNumId="13" w15:restartNumberingAfterBreak="0">
    <w:nsid w:val="00000413"/>
    <w:multiLevelType w:val="multilevel"/>
    <w:tmpl w:val="00000896"/>
    <w:lvl w:ilvl="0">
      <w:start w:val="1"/>
      <w:numFmt w:val="decimal"/>
      <w:lvlText w:val="%1."/>
      <w:lvlJc w:val="left"/>
      <w:pPr>
        <w:ind w:left="502" w:hanging="284"/>
      </w:pPr>
      <w:rPr>
        <w:rFonts w:ascii="Times New Roman" w:hAnsi="Times New Roman" w:cs="Times New Roman"/>
        <w:b/>
        <w:bCs/>
        <w:w w:val="99"/>
        <w:sz w:val="28"/>
        <w:szCs w:val="28"/>
      </w:rPr>
    </w:lvl>
    <w:lvl w:ilvl="1">
      <w:numFmt w:val="bullet"/>
      <w:lvlText w:val="-"/>
      <w:lvlJc w:val="left"/>
      <w:pPr>
        <w:ind w:left="119" w:hanging="164"/>
      </w:pPr>
      <w:rPr>
        <w:rFonts w:ascii="Times New Roman" w:hAnsi="Times New Roman"/>
        <w:b w:val="0"/>
        <w:w w:val="99"/>
        <w:sz w:val="28"/>
      </w:rPr>
    </w:lvl>
    <w:lvl w:ilvl="2">
      <w:numFmt w:val="bullet"/>
      <w:lvlText w:val="•"/>
      <w:lvlJc w:val="left"/>
      <w:pPr>
        <w:ind w:left="500" w:hanging="164"/>
      </w:pPr>
    </w:lvl>
    <w:lvl w:ilvl="3">
      <w:numFmt w:val="bullet"/>
      <w:lvlText w:val="•"/>
      <w:lvlJc w:val="left"/>
      <w:pPr>
        <w:ind w:left="1600" w:hanging="164"/>
      </w:pPr>
    </w:lvl>
    <w:lvl w:ilvl="4">
      <w:numFmt w:val="bullet"/>
      <w:lvlText w:val="•"/>
      <w:lvlJc w:val="left"/>
      <w:pPr>
        <w:ind w:left="2700" w:hanging="164"/>
      </w:pPr>
    </w:lvl>
    <w:lvl w:ilvl="5">
      <w:numFmt w:val="bullet"/>
      <w:lvlText w:val="•"/>
      <w:lvlJc w:val="left"/>
      <w:pPr>
        <w:ind w:left="3800" w:hanging="164"/>
      </w:pPr>
    </w:lvl>
    <w:lvl w:ilvl="6">
      <w:numFmt w:val="bullet"/>
      <w:lvlText w:val="•"/>
      <w:lvlJc w:val="left"/>
      <w:pPr>
        <w:ind w:left="4900" w:hanging="164"/>
      </w:pPr>
    </w:lvl>
    <w:lvl w:ilvl="7">
      <w:numFmt w:val="bullet"/>
      <w:lvlText w:val="•"/>
      <w:lvlJc w:val="left"/>
      <w:pPr>
        <w:ind w:left="6000" w:hanging="164"/>
      </w:pPr>
    </w:lvl>
    <w:lvl w:ilvl="8">
      <w:numFmt w:val="bullet"/>
      <w:lvlText w:val="•"/>
      <w:lvlJc w:val="left"/>
      <w:pPr>
        <w:ind w:left="7100" w:hanging="164"/>
      </w:pPr>
    </w:lvl>
  </w:abstractNum>
  <w:abstractNum w:abstractNumId="14"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15"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16" w15:restartNumberingAfterBreak="0">
    <w:nsid w:val="00000419"/>
    <w:multiLevelType w:val="multilevel"/>
    <w:tmpl w:val="0000089C"/>
    <w:lvl w:ilvl="0">
      <w:start w:val="1"/>
      <w:numFmt w:val="lowerLetter"/>
      <w:lvlText w:val="%1."/>
      <w:lvlJc w:val="left"/>
      <w:pPr>
        <w:ind w:left="219" w:hanging="284"/>
      </w:pPr>
      <w:rPr>
        <w:rFonts w:ascii="Times New Roman" w:hAnsi="Times New Roman" w:cs="Times New Roman"/>
        <w:b w:val="0"/>
        <w:bCs w:val="0"/>
        <w:i/>
        <w:iCs/>
        <w:w w:val="99"/>
        <w:sz w:val="28"/>
        <w:szCs w:val="28"/>
      </w:rPr>
    </w:lvl>
    <w:lvl w:ilvl="1">
      <w:start w:val="1"/>
      <w:numFmt w:val="decimal"/>
      <w:lvlText w:val="%2."/>
      <w:lvlJc w:val="left"/>
      <w:pPr>
        <w:ind w:left="426" w:hanging="284"/>
      </w:pPr>
      <w:rPr>
        <w:rFonts w:ascii="Times New Roman" w:hAnsi="Times New Roman" w:cs="Times New Roman"/>
        <w:b/>
        <w:bCs/>
        <w:w w:val="99"/>
        <w:sz w:val="28"/>
        <w:szCs w:val="28"/>
      </w:rPr>
    </w:lvl>
    <w:lvl w:ilvl="2">
      <w:start w:val="1"/>
      <w:numFmt w:val="lowerLetter"/>
      <w:lvlText w:val="%3."/>
      <w:lvlJc w:val="left"/>
      <w:pPr>
        <w:ind w:left="330" w:hanging="212"/>
      </w:pPr>
      <w:rPr>
        <w:rFonts w:ascii="Times New Roman" w:hAnsi="Times New Roman" w:cs="Times New Roman"/>
        <w:b w:val="0"/>
        <w:bCs w:val="0"/>
        <w:i/>
        <w:iCs/>
        <w:w w:val="99"/>
        <w:sz w:val="28"/>
        <w:szCs w:val="28"/>
      </w:rPr>
    </w:lvl>
    <w:lvl w:ilvl="3">
      <w:numFmt w:val="bullet"/>
      <w:lvlText w:val="-"/>
      <w:lvlJc w:val="left"/>
      <w:pPr>
        <w:ind w:left="119" w:hanging="188"/>
      </w:pPr>
      <w:rPr>
        <w:rFonts w:ascii="Times New Roman" w:hAnsi="Times New Roman"/>
        <w:b w:val="0"/>
        <w:w w:val="99"/>
        <w:sz w:val="28"/>
      </w:rPr>
    </w:lvl>
    <w:lvl w:ilvl="4">
      <w:numFmt w:val="bullet"/>
      <w:lvlText w:val="•"/>
      <w:lvlJc w:val="left"/>
      <w:pPr>
        <w:ind w:left="1671" w:hanging="188"/>
      </w:pPr>
    </w:lvl>
    <w:lvl w:ilvl="5">
      <w:numFmt w:val="bullet"/>
      <w:lvlText w:val="•"/>
      <w:lvlJc w:val="left"/>
      <w:pPr>
        <w:ind w:left="2942" w:hanging="188"/>
      </w:pPr>
    </w:lvl>
    <w:lvl w:ilvl="6">
      <w:numFmt w:val="bullet"/>
      <w:lvlText w:val="•"/>
      <w:lvlJc w:val="left"/>
      <w:pPr>
        <w:ind w:left="4214" w:hanging="188"/>
      </w:pPr>
    </w:lvl>
    <w:lvl w:ilvl="7">
      <w:numFmt w:val="bullet"/>
      <w:lvlText w:val="•"/>
      <w:lvlJc w:val="left"/>
      <w:pPr>
        <w:ind w:left="5485" w:hanging="188"/>
      </w:pPr>
    </w:lvl>
    <w:lvl w:ilvl="8">
      <w:numFmt w:val="bullet"/>
      <w:lvlText w:val="•"/>
      <w:lvlJc w:val="left"/>
      <w:pPr>
        <w:ind w:left="6757" w:hanging="188"/>
      </w:pPr>
    </w:lvl>
  </w:abstractNum>
  <w:abstractNum w:abstractNumId="1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1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19" w15:restartNumberingAfterBreak="0">
    <w:nsid w:val="0000041E"/>
    <w:multiLevelType w:val="multilevel"/>
    <w:tmpl w:val="000008A1"/>
    <w:lvl w:ilvl="0">
      <w:numFmt w:val="bullet"/>
      <w:lvlText w:val="-"/>
      <w:lvlJc w:val="left"/>
      <w:pPr>
        <w:ind w:left="119" w:hanging="168"/>
      </w:pPr>
      <w:rPr>
        <w:rFonts w:ascii="Times New Roman" w:hAnsi="Times New Roman"/>
        <w:b w:val="0"/>
        <w:w w:val="99"/>
        <w:sz w:val="28"/>
      </w:rPr>
    </w:lvl>
    <w:lvl w:ilvl="1">
      <w:numFmt w:val="bullet"/>
      <w:lvlText w:val="•"/>
      <w:lvlJc w:val="left"/>
      <w:pPr>
        <w:ind w:left="1038" w:hanging="168"/>
      </w:pPr>
    </w:lvl>
    <w:lvl w:ilvl="2">
      <w:numFmt w:val="bullet"/>
      <w:lvlText w:val="•"/>
      <w:lvlJc w:val="left"/>
      <w:pPr>
        <w:ind w:left="1956" w:hanging="168"/>
      </w:pPr>
    </w:lvl>
    <w:lvl w:ilvl="3">
      <w:numFmt w:val="bullet"/>
      <w:lvlText w:val="•"/>
      <w:lvlJc w:val="left"/>
      <w:pPr>
        <w:ind w:left="2874" w:hanging="168"/>
      </w:pPr>
    </w:lvl>
    <w:lvl w:ilvl="4">
      <w:numFmt w:val="bullet"/>
      <w:lvlText w:val="•"/>
      <w:lvlJc w:val="left"/>
      <w:pPr>
        <w:ind w:left="3792" w:hanging="168"/>
      </w:pPr>
    </w:lvl>
    <w:lvl w:ilvl="5">
      <w:numFmt w:val="bullet"/>
      <w:lvlText w:val="•"/>
      <w:lvlJc w:val="left"/>
      <w:pPr>
        <w:ind w:left="4710" w:hanging="168"/>
      </w:pPr>
    </w:lvl>
    <w:lvl w:ilvl="6">
      <w:numFmt w:val="bullet"/>
      <w:lvlText w:val="•"/>
      <w:lvlJc w:val="left"/>
      <w:pPr>
        <w:ind w:left="5628" w:hanging="168"/>
      </w:pPr>
    </w:lvl>
    <w:lvl w:ilvl="7">
      <w:numFmt w:val="bullet"/>
      <w:lvlText w:val="•"/>
      <w:lvlJc w:val="left"/>
      <w:pPr>
        <w:ind w:left="6546" w:hanging="168"/>
      </w:pPr>
    </w:lvl>
    <w:lvl w:ilvl="8">
      <w:numFmt w:val="bullet"/>
      <w:lvlText w:val="•"/>
      <w:lvlJc w:val="left"/>
      <w:pPr>
        <w:ind w:left="7464" w:hanging="168"/>
      </w:pPr>
    </w:lvl>
  </w:abstractNum>
  <w:abstractNum w:abstractNumId="20" w15:restartNumberingAfterBreak="0">
    <w:nsid w:val="0000041F"/>
    <w:multiLevelType w:val="multilevel"/>
    <w:tmpl w:val="000008A2"/>
    <w:lvl w:ilvl="0">
      <w:numFmt w:val="bullet"/>
      <w:lvlText w:val="-"/>
      <w:lvlJc w:val="left"/>
      <w:pPr>
        <w:ind w:left="119" w:hanging="173"/>
      </w:pPr>
      <w:rPr>
        <w:rFonts w:ascii="Times New Roman" w:hAnsi="Times New Roman"/>
        <w:b w:val="0"/>
        <w:w w:val="99"/>
        <w:sz w:val="28"/>
      </w:rPr>
    </w:lvl>
    <w:lvl w:ilvl="1">
      <w:numFmt w:val="bullet"/>
      <w:lvlText w:val="•"/>
      <w:lvlJc w:val="left"/>
      <w:pPr>
        <w:ind w:left="1038" w:hanging="173"/>
      </w:pPr>
    </w:lvl>
    <w:lvl w:ilvl="2">
      <w:numFmt w:val="bullet"/>
      <w:lvlText w:val="•"/>
      <w:lvlJc w:val="left"/>
      <w:pPr>
        <w:ind w:left="1956" w:hanging="173"/>
      </w:pPr>
    </w:lvl>
    <w:lvl w:ilvl="3">
      <w:numFmt w:val="bullet"/>
      <w:lvlText w:val="•"/>
      <w:lvlJc w:val="left"/>
      <w:pPr>
        <w:ind w:left="2874" w:hanging="173"/>
      </w:pPr>
    </w:lvl>
    <w:lvl w:ilvl="4">
      <w:numFmt w:val="bullet"/>
      <w:lvlText w:val="•"/>
      <w:lvlJc w:val="left"/>
      <w:pPr>
        <w:ind w:left="3792" w:hanging="173"/>
      </w:pPr>
    </w:lvl>
    <w:lvl w:ilvl="5">
      <w:numFmt w:val="bullet"/>
      <w:lvlText w:val="•"/>
      <w:lvlJc w:val="left"/>
      <w:pPr>
        <w:ind w:left="4710" w:hanging="173"/>
      </w:pPr>
    </w:lvl>
    <w:lvl w:ilvl="6">
      <w:numFmt w:val="bullet"/>
      <w:lvlText w:val="•"/>
      <w:lvlJc w:val="left"/>
      <w:pPr>
        <w:ind w:left="5628" w:hanging="173"/>
      </w:pPr>
    </w:lvl>
    <w:lvl w:ilvl="7">
      <w:numFmt w:val="bullet"/>
      <w:lvlText w:val="•"/>
      <w:lvlJc w:val="left"/>
      <w:pPr>
        <w:ind w:left="6546" w:hanging="173"/>
      </w:pPr>
    </w:lvl>
    <w:lvl w:ilvl="8">
      <w:numFmt w:val="bullet"/>
      <w:lvlText w:val="•"/>
      <w:lvlJc w:val="left"/>
      <w:pPr>
        <w:ind w:left="7464" w:hanging="173"/>
      </w:pPr>
    </w:lvl>
  </w:abstractNum>
  <w:abstractNum w:abstractNumId="21" w15:restartNumberingAfterBreak="0">
    <w:nsid w:val="00000420"/>
    <w:multiLevelType w:val="multilevel"/>
    <w:tmpl w:val="000008A3"/>
    <w:lvl w:ilvl="0">
      <w:numFmt w:val="bullet"/>
      <w:lvlText w:val="-"/>
      <w:lvlJc w:val="left"/>
      <w:pPr>
        <w:ind w:left="119" w:hanging="178"/>
      </w:pPr>
      <w:rPr>
        <w:rFonts w:ascii="Times New Roman" w:hAnsi="Times New Roman"/>
        <w:b w:val="0"/>
        <w:w w:val="99"/>
        <w:sz w:val="28"/>
      </w:rPr>
    </w:lvl>
    <w:lvl w:ilvl="1">
      <w:numFmt w:val="bullet"/>
      <w:lvlText w:val="•"/>
      <w:lvlJc w:val="left"/>
      <w:pPr>
        <w:ind w:left="1038" w:hanging="178"/>
      </w:pPr>
    </w:lvl>
    <w:lvl w:ilvl="2">
      <w:numFmt w:val="bullet"/>
      <w:lvlText w:val="•"/>
      <w:lvlJc w:val="left"/>
      <w:pPr>
        <w:ind w:left="1956" w:hanging="178"/>
      </w:pPr>
    </w:lvl>
    <w:lvl w:ilvl="3">
      <w:numFmt w:val="bullet"/>
      <w:lvlText w:val="•"/>
      <w:lvlJc w:val="left"/>
      <w:pPr>
        <w:ind w:left="2874" w:hanging="178"/>
      </w:pPr>
    </w:lvl>
    <w:lvl w:ilvl="4">
      <w:numFmt w:val="bullet"/>
      <w:lvlText w:val="•"/>
      <w:lvlJc w:val="left"/>
      <w:pPr>
        <w:ind w:left="3792" w:hanging="178"/>
      </w:pPr>
    </w:lvl>
    <w:lvl w:ilvl="5">
      <w:numFmt w:val="bullet"/>
      <w:lvlText w:val="•"/>
      <w:lvlJc w:val="left"/>
      <w:pPr>
        <w:ind w:left="4710" w:hanging="178"/>
      </w:pPr>
    </w:lvl>
    <w:lvl w:ilvl="6">
      <w:numFmt w:val="bullet"/>
      <w:lvlText w:val="•"/>
      <w:lvlJc w:val="left"/>
      <w:pPr>
        <w:ind w:left="5628" w:hanging="178"/>
      </w:pPr>
    </w:lvl>
    <w:lvl w:ilvl="7">
      <w:numFmt w:val="bullet"/>
      <w:lvlText w:val="•"/>
      <w:lvlJc w:val="left"/>
      <w:pPr>
        <w:ind w:left="6546" w:hanging="178"/>
      </w:pPr>
    </w:lvl>
    <w:lvl w:ilvl="8">
      <w:numFmt w:val="bullet"/>
      <w:lvlText w:val="•"/>
      <w:lvlJc w:val="left"/>
      <w:pPr>
        <w:ind w:left="7464" w:hanging="178"/>
      </w:pPr>
    </w:lvl>
  </w:abstractNum>
  <w:abstractNum w:abstractNumId="22"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23"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18573FA"/>
    <w:multiLevelType w:val="hybridMultilevel"/>
    <w:tmpl w:val="839C8692"/>
    <w:lvl w:ilvl="0" w:tplc="8A4CEED4">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2E07350"/>
    <w:multiLevelType w:val="hybridMultilevel"/>
    <w:tmpl w:val="7EFC2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5C33C12"/>
    <w:multiLevelType w:val="singleLevel"/>
    <w:tmpl w:val="6D6A114E"/>
    <w:lvl w:ilvl="0">
      <w:start w:val="1"/>
      <w:numFmt w:val="bullet"/>
      <w:lvlText w:val="-"/>
      <w:lvlJc w:val="left"/>
      <w:pPr>
        <w:tabs>
          <w:tab w:val="num" w:pos="360"/>
        </w:tabs>
        <w:ind w:left="360" w:hanging="360"/>
      </w:pPr>
      <w:rPr>
        <w:rFonts w:ascii="Times New Roman" w:hAnsi="Times New Roman" w:hint="default"/>
      </w:rPr>
    </w:lvl>
  </w:abstractNum>
  <w:abstractNum w:abstractNumId="27" w15:restartNumberingAfterBreak="0">
    <w:nsid w:val="06A471EE"/>
    <w:multiLevelType w:val="multilevel"/>
    <w:tmpl w:val="6E80A440"/>
    <w:lvl w:ilvl="0">
      <w:start w:val="1"/>
      <w:numFmt w:val="decimal"/>
      <w:lvlText w:val="%1"/>
      <w:lvlJc w:val="left"/>
      <w:pPr>
        <w:tabs>
          <w:tab w:val="num" w:pos="720"/>
        </w:tabs>
        <w:ind w:left="360" w:firstLine="0"/>
      </w:pPr>
      <w:rPr>
        <w:rFonts w:hint="default"/>
        <w:b w:val="0"/>
        <w:i w:val="0"/>
        <w:sz w:val="26"/>
        <w:szCs w:val="26"/>
        <w:u w:val="none"/>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929100A"/>
    <w:multiLevelType w:val="hybridMultilevel"/>
    <w:tmpl w:val="F99EBFBA"/>
    <w:lvl w:ilvl="0" w:tplc="042A0019">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0A271AFB"/>
    <w:multiLevelType w:val="multilevel"/>
    <w:tmpl w:val="8A068FFA"/>
    <w:lvl w:ilvl="0">
      <w:start w:val="4"/>
      <w:numFmt w:val="decimal"/>
      <w:lvlText w:val="%1."/>
      <w:lvlJc w:val="left"/>
      <w:pPr>
        <w:ind w:left="390" w:hanging="390"/>
      </w:pPr>
      <w:rPr>
        <w:rFonts w:cs="Times New Roman" w:hint="default"/>
      </w:rPr>
    </w:lvl>
    <w:lvl w:ilvl="1">
      <w:start w:val="1"/>
      <w:numFmt w:val="decimal"/>
      <w:lvlText w:val="%1.%2."/>
      <w:lvlJc w:val="left"/>
      <w:pPr>
        <w:ind w:left="1022" w:hanging="720"/>
      </w:pPr>
      <w:rPr>
        <w:rFonts w:cs="Times New Roman" w:hint="default"/>
      </w:rPr>
    </w:lvl>
    <w:lvl w:ilvl="2">
      <w:start w:val="1"/>
      <w:numFmt w:val="decimal"/>
      <w:lvlText w:val="%1.%2.%3."/>
      <w:lvlJc w:val="left"/>
      <w:pPr>
        <w:ind w:left="1324" w:hanging="720"/>
      </w:pPr>
      <w:rPr>
        <w:rFonts w:cs="Times New Roman" w:hint="default"/>
      </w:rPr>
    </w:lvl>
    <w:lvl w:ilvl="3">
      <w:start w:val="1"/>
      <w:numFmt w:val="decimal"/>
      <w:lvlText w:val="%1.%2.%3.%4."/>
      <w:lvlJc w:val="left"/>
      <w:pPr>
        <w:ind w:left="1986" w:hanging="1080"/>
      </w:pPr>
      <w:rPr>
        <w:rFonts w:cs="Times New Roman" w:hint="default"/>
      </w:rPr>
    </w:lvl>
    <w:lvl w:ilvl="4">
      <w:start w:val="1"/>
      <w:numFmt w:val="decimal"/>
      <w:lvlText w:val="%1.%2.%3.%4.%5."/>
      <w:lvlJc w:val="left"/>
      <w:pPr>
        <w:ind w:left="2288" w:hanging="1080"/>
      </w:pPr>
      <w:rPr>
        <w:rFonts w:cs="Times New Roman" w:hint="default"/>
      </w:rPr>
    </w:lvl>
    <w:lvl w:ilvl="5">
      <w:start w:val="1"/>
      <w:numFmt w:val="decimal"/>
      <w:lvlText w:val="%1.%2.%3.%4.%5.%6."/>
      <w:lvlJc w:val="left"/>
      <w:pPr>
        <w:ind w:left="2950" w:hanging="1440"/>
      </w:pPr>
      <w:rPr>
        <w:rFonts w:cs="Times New Roman" w:hint="default"/>
      </w:rPr>
    </w:lvl>
    <w:lvl w:ilvl="6">
      <w:start w:val="1"/>
      <w:numFmt w:val="decimal"/>
      <w:lvlText w:val="%1.%2.%3.%4.%5.%6.%7."/>
      <w:lvlJc w:val="left"/>
      <w:pPr>
        <w:ind w:left="3252" w:hanging="1440"/>
      </w:pPr>
      <w:rPr>
        <w:rFonts w:cs="Times New Roman" w:hint="default"/>
      </w:rPr>
    </w:lvl>
    <w:lvl w:ilvl="7">
      <w:start w:val="1"/>
      <w:numFmt w:val="decimal"/>
      <w:lvlText w:val="%1.%2.%3.%4.%5.%6.%7.%8."/>
      <w:lvlJc w:val="left"/>
      <w:pPr>
        <w:ind w:left="3914" w:hanging="1800"/>
      </w:pPr>
      <w:rPr>
        <w:rFonts w:cs="Times New Roman" w:hint="default"/>
      </w:rPr>
    </w:lvl>
    <w:lvl w:ilvl="8">
      <w:start w:val="1"/>
      <w:numFmt w:val="decimal"/>
      <w:lvlText w:val="%1.%2.%3.%4.%5.%6.%7.%8.%9."/>
      <w:lvlJc w:val="left"/>
      <w:pPr>
        <w:ind w:left="4216" w:hanging="1800"/>
      </w:pPr>
      <w:rPr>
        <w:rFonts w:cs="Times New Roman" w:hint="default"/>
      </w:rPr>
    </w:lvl>
  </w:abstractNum>
  <w:abstractNum w:abstractNumId="31"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D2B4C4B"/>
    <w:multiLevelType w:val="hybridMultilevel"/>
    <w:tmpl w:val="839C8692"/>
    <w:lvl w:ilvl="0" w:tplc="8A4CEED4">
      <w:start w:val="1"/>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34"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134C7353"/>
    <w:multiLevelType w:val="hybridMultilevel"/>
    <w:tmpl w:val="12F83488"/>
    <w:lvl w:ilvl="0" w:tplc="3F3A029A">
      <w:numFmt w:val="bullet"/>
      <w:lvlText w:val="-"/>
      <w:lvlJc w:val="left"/>
      <w:pPr>
        <w:ind w:left="720" w:hanging="360"/>
      </w:pPr>
      <w:rPr>
        <w:rFonts w:ascii="Times New Roman" w:eastAsia="Times New Roman" w:hAnsi="Times New Roman" w:cs="Times New Roman" w:hint="default"/>
        <w:b/>
        <w:bCs/>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41"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42"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43" w15:restartNumberingAfterBreak="0">
    <w:nsid w:val="18C1617D"/>
    <w:multiLevelType w:val="hybridMultilevel"/>
    <w:tmpl w:val="E70EC0CA"/>
    <w:lvl w:ilvl="0" w:tplc="890C2CBE">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B331C18"/>
    <w:multiLevelType w:val="hybridMultilevel"/>
    <w:tmpl w:val="3094261C"/>
    <w:lvl w:ilvl="0" w:tplc="C70CC5E8">
      <w:numFmt w:val="decimal"/>
      <w:lvlText w:val="%1"/>
      <w:lvlJc w:val="center"/>
      <w:pPr>
        <w:ind w:left="1571" w:hanging="360"/>
      </w:pPr>
      <w:rPr>
        <w:rFonts w:hint="default"/>
      </w:rPr>
    </w:lvl>
    <w:lvl w:ilvl="1" w:tplc="E5740F94" w:tentative="1">
      <w:start w:val="1"/>
      <w:numFmt w:val="lowerLetter"/>
      <w:lvlText w:val="%2."/>
      <w:lvlJc w:val="left"/>
      <w:pPr>
        <w:ind w:left="1440" w:hanging="360"/>
      </w:pPr>
    </w:lvl>
    <w:lvl w:ilvl="2" w:tplc="092ACDB4" w:tentative="1">
      <w:start w:val="1"/>
      <w:numFmt w:val="lowerRoman"/>
      <w:lvlText w:val="%3."/>
      <w:lvlJc w:val="right"/>
      <w:pPr>
        <w:ind w:left="2160" w:hanging="180"/>
      </w:pPr>
    </w:lvl>
    <w:lvl w:ilvl="3" w:tplc="2DF4704A" w:tentative="1">
      <w:start w:val="1"/>
      <w:numFmt w:val="decimal"/>
      <w:lvlText w:val="%4."/>
      <w:lvlJc w:val="left"/>
      <w:pPr>
        <w:ind w:left="2880" w:hanging="360"/>
      </w:pPr>
    </w:lvl>
    <w:lvl w:ilvl="4" w:tplc="2CC4E99E" w:tentative="1">
      <w:start w:val="1"/>
      <w:numFmt w:val="lowerLetter"/>
      <w:lvlText w:val="%5."/>
      <w:lvlJc w:val="left"/>
      <w:pPr>
        <w:ind w:left="3600" w:hanging="360"/>
      </w:pPr>
    </w:lvl>
    <w:lvl w:ilvl="5" w:tplc="E3B2BC5C" w:tentative="1">
      <w:start w:val="1"/>
      <w:numFmt w:val="lowerRoman"/>
      <w:lvlText w:val="%6."/>
      <w:lvlJc w:val="right"/>
      <w:pPr>
        <w:ind w:left="4320" w:hanging="180"/>
      </w:pPr>
    </w:lvl>
    <w:lvl w:ilvl="6" w:tplc="B33A4BB6" w:tentative="1">
      <w:start w:val="1"/>
      <w:numFmt w:val="decimal"/>
      <w:lvlText w:val="%7."/>
      <w:lvlJc w:val="left"/>
      <w:pPr>
        <w:ind w:left="5040" w:hanging="360"/>
      </w:pPr>
    </w:lvl>
    <w:lvl w:ilvl="7" w:tplc="1332BB3C" w:tentative="1">
      <w:start w:val="1"/>
      <w:numFmt w:val="lowerLetter"/>
      <w:lvlText w:val="%8."/>
      <w:lvlJc w:val="left"/>
      <w:pPr>
        <w:ind w:left="5760" w:hanging="360"/>
      </w:pPr>
    </w:lvl>
    <w:lvl w:ilvl="8" w:tplc="A61CF0D4" w:tentative="1">
      <w:start w:val="1"/>
      <w:numFmt w:val="lowerRoman"/>
      <w:lvlText w:val="%9."/>
      <w:lvlJc w:val="right"/>
      <w:pPr>
        <w:ind w:left="6480" w:hanging="180"/>
      </w:pPr>
    </w:lvl>
  </w:abstractNum>
  <w:abstractNum w:abstractNumId="4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48" w15:restartNumberingAfterBreak="0">
    <w:nsid w:val="243F46C6"/>
    <w:multiLevelType w:val="hybridMultilevel"/>
    <w:tmpl w:val="9718E382"/>
    <w:lvl w:ilvl="0" w:tplc="10B427A0">
      <w:numFmt w:val="decimal"/>
      <w:lvlText w:val="%1"/>
      <w:lvlJc w:val="right"/>
      <w:pPr>
        <w:ind w:left="2160" w:hanging="180"/>
      </w:pPr>
      <w:rPr>
        <w:rFonts w:hint="default"/>
      </w:rPr>
    </w:lvl>
    <w:lvl w:ilvl="1" w:tplc="6F3E27FC" w:tentative="1">
      <w:start w:val="1"/>
      <w:numFmt w:val="lowerLetter"/>
      <w:lvlText w:val="%2."/>
      <w:lvlJc w:val="left"/>
      <w:pPr>
        <w:ind w:left="1440" w:hanging="360"/>
      </w:pPr>
    </w:lvl>
    <w:lvl w:ilvl="2" w:tplc="35267AEE" w:tentative="1">
      <w:start w:val="1"/>
      <w:numFmt w:val="lowerRoman"/>
      <w:lvlText w:val="%3."/>
      <w:lvlJc w:val="right"/>
      <w:pPr>
        <w:ind w:left="2160" w:hanging="180"/>
      </w:pPr>
    </w:lvl>
    <w:lvl w:ilvl="3" w:tplc="69740C1E" w:tentative="1">
      <w:start w:val="1"/>
      <w:numFmt w:val="decimal"/>
      <w:lvlText w:val="%4."/>
      <w:lvlJc w:val="left"/>
      <w:pPr>
        <w:ind w:left="2880" w:hanging="360"/>
      </w:pPr>
    </w:lvl>
    <w:lvl w:ilvl="4" w:tplc="5D5C0B5E" w:tentative="1">
      <w:start w:val="1"/>
      <w:numFmt w:val="lowerLetter"/>
      <w:lvlText w:val="%5."/>
      <w:lvlJc w:val="left"/>
      <w:pPr>
        <w:ind w:left="3600" w:hanging="360"/>
      </w:pPr>
    </w:lvl>
    <w:lvl w:ilvl="5" w:tplc="968016B4" w:tentative="1">
      <w:start w:val="1"/>
      <w:numFmt w:val="lowerRoman"/>
      <w:lvlText w:val="%6."/>
      <w:lvlJc w:val="right"/>
      <w:pPr>
        <w:ind w:left="4320" w:hanging="180"/>
      </w:pPr>
    </w:lvl>
    <w:lvl w:ilvl="6" w:tplc="394C8CCE" w:tentative="1">
      <w:start w:val="1"/>
      <w:numFmt w:val="decimal"/>
      <w:lvlText w:val="%7."/>
      <w:lvlJc w:val="left"/>
      <w:pPr>
        <w:ind w:left="5040" w:hanging="360"/>
      </w:pPr>
    </w:lvl>
    <w:lvl w:ilvl="7" w:tplc="6304FD14" w:tentative="1">
      <w:start w:val="1"/>
      <w:numFmt w:val="lowerLetter"/>
      <w:lvlText w:val="%8."/>
      <w:lvlJc w:val="left"/>
      <w:pPr>
        <w:ind w:left="5760" w:hanging="360"/>
      </w:pPr>
    </w:lvl>
    <w:lvl w:ilvl="8" w:tplc="89F87944" w:tentative="1">
      <w:start w:val="1"/>
      <w:numFmt w:val="lowerRoman"/>
      <w:lvlText w:val="%9."/>
      <w:lvlJc w:val="right"/>
      <w:pPr>
        <w:ind w:left="6480" w:hanging="180"/>
      </w:pPr>
    </w:lvl>
  </w:abstractNum>
  <w:abstractNum w:abstractNumId="4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50" w15:restartNumberingAfterBreak="0">
    <w:nsid w:val="296A745C"/>
    <w:multiLevelType w:val="hybridMultilevel"/>
    <w:tmpl w:val="D4A65D00"/>
    <w:lvl w:ilvl="0" w:tplc="05C0D51A">
      <w:start w:val="1"/>
      <w:numFmt w:val="decimal"/>
      <w:lvlText w:val="%1."/>
      <w:lvlJc w:val="left"/>
      <w:pPr>
        <w:ind w:left="720" w:hanging="360"/>
      </w:pPr>
      <w:rPr>
        <w:b/>
        <w:i w:val="0"/>
      </w:rPr>
    </w:lvl>
    <w:lvl w:ilvl="1" w:tplc="C4822600">
      <w:start w:val="1"/>
      <w:numFmt w:val="lowerLetter"/>
      <w:lvlText w:val="%2."/>
      <w:lvlJc w:val="left"/>
      <w:pPr>
        <w:ind w:left="1440" w:hanging="360"/>
      </w:pPr>
      <w:rPr>
        <w:b/>
        <w:i w:val="0"/>
      </w:rPr>
    </w:lvl>
    <w:lvl w:ilvl="2" w:tplc="15C0B3FC" w:tentative="1">
      <w:start w:val="1"/>
      <w:numFmt w:val="lowerRoman"/>
      <w:lvlText w:val="%3."/>
      <w:lvlJc w:val="right"/>
      <w:pPr>
        <w:ind w:left="2160" w:hanging="180"/>
      </w:pPr>
    </w:lvl>
    <w:lvl w:ilvl="3" w:tplc="52A8646E" w:tentative="1">
      <w:start w:val="1"/>
      <w:numFmt w:val="decimal"/>
      <w:lvlText w:val="%4."/>
      <w:lvlJc w:val="left"/>
      <w:pPr>
        <w:ind w:left="2880" w:hanging="360"/>
      </w:pPr>
    </w:lvl>
    <w:lvl w:ilvl="4" w:tplc="6D526AFC" w:tentative="1">
      <w:start w:val="1"/>
      <w:numFmt w:val="lowerLetter"/>
      <w:lvlText w:val="%5."/>
      <w:lvlJc w:val="left"/>
      <w:pPr>
        <w:ind w:left="3600" w:hanging="360"/>
      </w:pPr>
    </w:lvl>
    <w:lvl w:ilvl="5" w:tplc="B7F024C8" w:tentative="1">
      <w:start w:val="1"/>
      <w:numFmt w:val="lowerRoman"/>
      <w:lvlText w:val="%6."/>
      <w:lvlJc w:val="right"/>
      <w:pPr>
        <w:ind w:left="4320" w:hanging="180"/>
      </w:pPr>
    </w:lvl>
    <w:lvl w:ilvl="6" w:tplc="6D72214A" w:tentative="1">
      <w:start w:val="1"/>
      <w:numFmt w:val="decimal"/>
      <w:lvlText w:val="%7."/>
      <w:lvlJc w:val="left"/>
      <w:pPr>
        <w:ind w:left="5040" w:hanging="360"/>
      </w:pPr>
    </w:lvl>
    <w:lvl w:ilvl="7" w:tplc="693A5A38" w:tentative="1">
      <w:start w:val="1"/>
      <w:numFmt w:val="lowerLetter"/>
      <w:lvlText w:val="%8."/>
      <w:lvlJc w:val="left"/>
      <w:pPr>
        <w:ind w:left="5760" w:hanging="360"/>
      </w:pPr>
    </w:lvl>
    <w:lvl w:ilvl="8" w:tplc="B42695B0" w:tentative="1">
      <w:start w:val="1"/>
      <w:numFmt w:val="lowerRoman"/>
      <w:lvlText w:val="%9."/>
      <w:lvlJc w:val="right"/>
      <w:pPr>
        <w:ind w:left="6480" w:hanging="180"/>
      </w:pPr>
    </w:lvl>
  </w:abstractNum>
  <w:abstractNum w:abstractNumId="51" w15:restartNumberingAfterBreak="0">
    <w:nsid w:val="29903655"/>
    <w:multiLevelType w:val="hybridMultilevel"/>
    <w:tmpl w:val="40DA736C"/>
    <w:lvl w:ilvl="0" w:tplc="F9444E5A">
      <w:numFmt w:val="bullet"/>
      <w:lvlText w:val="+"/>
      <w:lvlJc w:val="left"/>
      <w:pPr>
        <w:tabs>
          <w:tab w:val="num" w:pos="720"/>
        </w:tabs>
        <w:ind w:left="720" w:hanging="360"/>
      </w:pPr>
      <w:rPr>
        <w:rFonts w:ascii="Times New Roman" w:hAnsi="Times New Roman" w:cs="Times New Roman" w:hint="default"/>
        <w:color w:val="auto"/>
      </w:rPr>
    </w:lvl>
    <w:lvl w:ilvl="1" w:tplc="4A6203A8">
      <w:start w:val="1"/>
      <w:numFmt w:val="bullet"/>
      <w:lvlText w:val="o"/>
      <w:lvlJc w:val="left"/>
      <w:pPr>
        <w:tabs>
          <w:tab w:val="num" w:pos="1440"/>
        </w:tabs>
        <w:ind w:left="1440" w:hanging="360"/>
      </w:pPr>
      <w:rPr>
        <w:rFonts w:ascii="Courier New" w:hAnsi="Courier New" w:cs="Times New Roman" w:hint="default"/>
      </w:rPr>
    </w:lvl>
    <w:lvl w:ilvl="2" w:tplc="A96E815E">
      <w:start w:val="1"/>
      <w:numFmt w:val="decimal"/>
      <w:lvlText w:val="%3."/>
      <w:lvlJc w:val="left"/>
      <w:pPr>
        <w:tabs>
          <w:tab w:val="num" w:pos="2160"/>
        </w:tabs>
        <w:ind w:left="2160" w:hanging="360"/>
      </w:pPr>
    </w:lvl>
    <w:lvl w:ilvl="3" w:tplc="8CA8769C">
      <w:start w:val="1"/>
      <w:numFmt w:val="decimal"/>
      <w:lvlText w:val="%4."/>
      <w:lvlJc w:val="left"/>
      <w:pPr>
        <w:tabs>
          <w:tab w:val="num" w:pos="2880"/>
        </w:tabs>
        <w:ind w:left="2880" w:hanging="360"/>
      </w:pPr>
    </w:lvl>
    <w:lvl w:ilvl="4" w:tplc="E21E4A88">
      <w:start w:val="1"/>
      <w:numFmt w:val="decimal"/>
      <w:lvlText w:val="%5."/>
      <w:lvlJc w:val="left"/>
      <w:pPr>
        <w:tabs>
          <w:tab w:val="num" w:pos="3600"/>
        </w:tabs>
        <w:ind w:left="3600" w:hanging="360"/>
      </w:pPr>
    </w:lvl>
    <w:lvl w:ilvl="5" w:tplc="D3E81F52">
      <w:start w:val="1"/>
      <w:numFmt w:val="decimal"/>
      <w:lvlText w:val="%6."/>
      <w:lvlJc w:val="left"/>
      <w:pPr>
        <w:tabs>
          <w:tab w:val="num" w:pos="4320"/>
        </w:tabs>
        <w:ind w:left="4320" w:hanging="360"/>
      </w:pPr>
    </w:lvl>
    <w:lvl w:ilvl="6" w:tplc="D8FAA710">
      <w:start w:val="1"/>
      <w:numFmt w:val="decimal"/>
      <w:lvlText w:val="%7."/>
      <w:lvlJc w:val="left"/>
      <w:pPr>
        <w:tabs>
          <w:tab w:val="num" w:pos="5040"/>
        </w:tabs>
        <w:ind w:left="5040" w:hanging="360"/>
      </w:pPr>
    </w:lvl>
    <w:lvl w:ilvl="7" w:tplc="9730B99A">
      <w:start w:val="1"/>
      <w:numFmt w:val="decimal"/>
      <w:lvlText w:val="%8."/>
      <w:lvlJc w:val="left"/>
      <w:pPr>
        <w:tabs>
          <w:tab w:val="num" w:pos="5760"/>
        </w:tabs>
        <w:ind w:left="5760" w:hanging="360"/>
      </w:pPr>
    </w:lvl>
    <w:lvl w:ilvl="8" w:tplc="BEEAA3FC">
      <w:start w:val="1"/>
      <w:numFmt w:val="decimal"/>
      <w:lvlText w:val="%9."/>
      <w:lvlJc w:val="left"/>
      <w:pPr>
        <w:tabs>
          <w:tab w:val="num" w:pos="6480"/>
        </w:tabs>
        <w:ind w:left="6480" w:hanging="360"/>
      </w:pPr>
    </w:lvl>
  </w:abstractNum>
  <w:abstractNum w:abstractNumId="52"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3"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54"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15:restartNumberingAfterBreak="0">
    <w:nsid w:val="2E551F39"/>
    <w:multiLevelType w:val="hybridMultilevel"/>
    <w:tmpl w:val="3086F3E0"/>
    <w:lvl w:ilvl="0" w:tplc="04F224C2">
      <w:numFmt w:val="bullet"/>
      <w:lvlText w:val="-"/>
      <w:lvlJc w:val="left"/>
      <w:pPr>
        <w:ind w:left="1146" w:hanging="360"/>
      </w:pPr>
      <w:rPr>
        <w:rFonts w:ascii="Times New Roman" w:eastAsia="Times New Roman" w:hAnsi="Times New Roman" w:cs="Times New Roman" w:hint="default"/>
      </w:rPr>
    </w:lvl>
    <w:lvl w:ilvl="1" w:tplc="A0D6DD12" w:tentative="1">
      <w:start w:val="1"/>
      <w:numFmt w:val="bullet"/>
      <w:lvlText w:val="o"/>
      <w:lvlJc w:val="left"/>
      <w:pPr>
        <w:ind w:left="1866" w:hanging="360"/>
      </w:pPr>
      <w:rPr>
        <w:rFonts w:ascii="Courier New" w:hAnsi="Courier New" w:cs="Courier New" w:hint="default"/>
      </w:rPr>
    </w:lvl>
    <w:lvl w:ilvl="2" w:tplc="8B5CC450" w:tentative="1">
      <w:start w:val="1"/>
      <w:numFmt w:val="bullet"/>
      <w:lvlText w:val=""/>
      <w:lvlJc w:val="left"/>
      <w:pPr>
        <w:ind w:left="2586" w:hanging="360"/>
      </w:pPr>
      <w:rPr>
        <w:rFonts w:ascii="Wingdings" w:hAnsi="Wingdings" w:hint="default"/>
      </w:rPr>
    </w:lvl>
    <w:lvl w:ilvl="3" w:tplc="EA9059A0" w:tentative="1">
      <w:start w:val="1"/>
      <w:numFmt w:val="bullet"/>
      <w:lvlText w:val=""/>
      <w:lvlJc w:val="left"/>
      <w:pPr>
        <w:ind w:left="3306" w:hanging="360"/>
      </w:pPr>
      <w:rPr>
        <w:rFonts w:ascii="Symbol" w:hAnsi="Symbol" w:hint="default"/>
      </w:rPr>
    </w:lvl>
    <w:lvl w:ilvl="4" w:tplc="D576C7D4" w:tentative="1">
      <w:start w:val="1"/>
      <w:numFmt w:val="bullet"/>
      <w:lvlText w:val="o"/>
      <w:lvlJc w:val="left"/>
      <w:pPr>
        <w:ind w:left="4026" w:hanging="360"/>
      </w:pPr>
      <w:rPr>
        <w:rFonts w:ascii="Courier New" w:hAnsi="Courier New" w:cs="Courier New" w:hint="default"/>
      </w:rPr>
    </w:lvl>
    <w:lvl w:ilvl="5" w:tplc="B6DC957A" w:tentative="1">
      <w:start w:val="1"/>
      <w:numFmt w:val="bullet"/>
      <w:lvlText w:val=""/>
      <w:lvlJc w:val="left"/>
      <w:pPr>
        <w:ind w:left="4746" w:hanging="360"/>
      </w:pPr>
      <w:rPr>
        <w:rFonts w:ascii="Wingdings" w:hAnsi="Wingdings" w:hint="default"/>
      </w:rPr>
    </w:lvl>
    <w:lvl w:ilvl="6" w:tplc="CF240FE0" w:tentative="1">
      <w:start w:val="1"/>
      <w:numFmt w:val="bullet"/>
      <w:lvlText w:val=""/>
      <w:lvlJc w:val="left"/>
      <w:pPr>
        <w:ind w:left="5466" w:hanging="360"/>
      </w:pPr>
      <w:rPr>
        <w:rFonts w:ascii="Symbol" w:hAnsi="Symbol" w:hint="default"/>
      </w:rPr>
    </w:lvl>
    <w:lvl w:ilvl="7" w:tplc="879E3050" w:tentative="1">
      <w:start w:val="1"/>
      <w:numFmt w:val="bullet"/>
      <w:lvlText w:val="o"/>
      <w:lvlJc w:val="left"/>
      <w:pPr>
        <w:ind w:left="6186" w:hanging="360"/>
      </w:pPr>
      <w:rPr>
        <w:rFonts w:ascii="Courier New" w:hAnsi="Courier New" w:cs="Courier New" w:hint="default"/>
      </w:rPr>
    </w:lvl>
    <w:lvl w:ilvl="8" w:tplc="D5605F86" w:tentative="1">
      <w:start w:val="1"/>
      <w:numFmt w:val="bullet"/>
      <w:lvlText w:val=""/>
      <w:lvlJc w:val="left"/>
      <w:pPr>
        <w:ind w:left="6906" w:hanging="360"/>
      </w:pPr>
      <w:rPr>
        <w:rFonts w:ascii="Wingdings" w:hAnsi="Wingdings" w:hint="default"/>
      </w:rPr>
    </w:lvl>
  </w:abstractNum>
  <w:abstractNum w:abstractNumId="56" w15:restartNumberingAfterBreak="0">
    <w:nsid w:val="2E984548"/>
    <w:multiLevelType w:val="multilevel"/>
    <w:tmpl w:val="1C380904"/>
    <w:styleLink w:val="Style11"/>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7" w15:restartNumberingAfterBreak="0">
    <w:nsid w:val="2F6D1EE6"/>
    <w:multiLevelType w:val="hybridMultilevel"/>
    <w:tmpl w:val="3E28FAF4"/>
    <w:lvl w:ilvl="0" w:tplc="985EE9BE">
      <w:start w:val="1"/>
      <w:numFmt w:val="bullet"/>
      <w:lvlText w:val=""/>
      <w:lvlJc w:val="left"/>
      <w:pPr>
        <w:ind w:left="1571" w:hanging="360"/>
      </w:pPr>
      <w:rPr>
        <w:rFonts w:ascii="Symbol" w:hAnsi="Symbol" w:hint="default"/>
      </w:rPr>
    </w:lvl>
    <w:lvl w:ilvl="1" w:tplc="AA74B1BE" w:tentative="1">
      <w:start w:val="1"/>
      <w:numFmt w:val="bullet"/>
      <w:lvlText w:val="o"/>
      <w:lvlJc w:val="left"/>
      <w:pPr>
        <w:ind w:left="2291" w:hanging="360"/>
      </w:pPr>
      <w:rPr>
        <w:rFonts w:ascii="Courier New" w:hAnsi="Courier New" w:cs="Courier New" w:hint="default"/>
      </w:rPr>
    </w:lvl>
    <w:lvl w:ilvl="2" w:tplc="6742AFAC" w:tentative="1">
      <w:start w:val="1"/>
      <w:numFmt w:val="bullet"/>
      <w:lvlText w:val=""/>
      <w:lvlJc w:val="left"/>
      <w:pPr>
        <w:ind w:left="3011" w:hanging="360"/>
      </w:pPr>
      <w:rPr>
        <w:rFonts w:ascii="Wingdings" w:hAnsi="Wingdings" w:hint="default"/>
      </w:rPr>
    </w:lvl>
    <w:lvl w:ilvl="3" w:tplc="EC16BD18" w:tentative="1">
      <w:start w:val="1"/>
      <w:numFmt w:val="bullet"/>
      <w:lvlText w:val=""/>
      <w:lvlJc w:val="left"/>
      <w:pPr>
        <w:ind w:left="3731" w:hanging="360"/>
      </w:pPr>
      <w:rPr>
        <w:rFonts w:ascii="Symbol" w:hAnsi="Symbol" w:hint="default"/>
      </w:rPr>
    </w:lvl>
    <w:lvl w:ilvl="4" w:tplc="B8BEF06E" w:tentative="1">
      <w:start w:val="1"/>
      <w:numFmt w:val="bullet"/>
      <w:lvlText w:val="o"/>
      <w:lvlJc w:val="left"/>
      <w:pPr>
        <w:ind w:left="4451" w:hanging="360"/>
      </w:pPr>
      <w:rPr>
        <w:rFonts w:ascii="Courier New" w:hAnsi="Courier New" w:cs="Courier New" w:hint="default"/>
      </w:rPr>
    </w:lvl>
    <w:lvl w:ilvl="5" w:tplc="663A478E" w:tentative="1">
      <w:start w:val="1"/>
      <w:numFmt w:val="bullet"/>
      <w:lvlText w:val=""/>
      <w:lvlJc w:val="left"/>
      <w:pPr>
        <w:ind w:left="5171" w:hanging="360"/>
      </w:pPr>
      <w:rPr>
        <w:rFonts w:ascii="Wingdings" w:hAnsi="Wingdings" w:hint="default"/>
      </w:rPr>
    </w:lvl>
    <w:lvl w:ilvl="6" w:tplc="635081DE" w:tentative="1">
      <w:start w:val="1"/>
      <w:numFmt w:val="bullet"/>
      <w:lvlText w:val=""/>
      <w:lvlJc w:val="left"/>
      <w:pPr>
        <w:ind w:left="5891" w:hanging="360"/>
      </w:pPr>
      <w:rPr>
        <w:rFonts w:ascii="Symbol" w:hAnsi="Symbol" w:hint="default"/>
      </w:rPr>
    </w:lvl>
    <w:lvl w:ilvl="7" w:tplc="96E078D4" w:tentative="1">
      <w:start w:val="1"/>
      <w:numFmt w:val="bullet"/>
      <w:lvlText w:val="o"/>
      <w:lvlJc w:val="left"/>
      <w:pPr>
        <w:ind w:left="6611" w:hanging="360"/>
      </w:pPr>
      <w:rPr>
        <w:rFonts w:ascii="Courier New" w:hAnsi="Courier New" w:cs="Courier New" w:hint="default"/>
      </w:rPr>
    </w:lvl>
    <w:lvl w:ilvl="8" w:tplc="BC94F9BA" w:tentative="1">
      <w:start w:val="1"/>
      <w:numFmt w:val="bullet"/>
      <w:lvlText w:val=""/>
      <w:lvlJc w:val="left"/>
      <w:pPr>
        <w:ind w:left="7331" w:hanging="360"/>
      </w:pPr>
      <w:rPr>
        <w:rFonts w:ascii="Wingdings" w:hAnsi="Wingdings" w:hint="default"/>
      </w:rPr>
    </w:lvl>
  </w:abstractNum>
  <w:abstractNum w:abstractNumId="58" w15:restartNumberingAfterBreak="0">
    <w:nsid w:val="2F7B48C7"/>
    <w:multiLevelType w:val="hybridMultilevel"/>
    <w:tmpl w:val="A2E838FA"/>
    <w:styleLink w:val="Bulleted11"/>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9"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60"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0B37E9D"/>
    <w:multiLevelType w:val="hybridMultilevel"/>
    <w:tmpl w:val="DFA0ABCC"/>
    <w:lvl w:ilvl="0" w:tplc="042A0019">
      <w:start w:val="1"/>
      <w:numFmt w:val="lowerLetter"/>
      <w:lvlText w:val="%1."/>
      <w:lvlJc w:val="left"/>
      <w:pPr>
        <w:ind w:left="720" w:hanging="360"/>
      </w:pPr>
      <w:rPr>
        <w:rFonts w:cs="Times New Roman"/>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62" w15:restartNumberingAfterBreak="0">
    <w:nsid w:val="311C4278"/>
    <w:multiLevelType w:val="hybridMultilevel"/>
    <w:tmpl w:val="75AE2346"/>
    <w:lvl w:ilvl="0" w:tplc="F7120E26">
      <w:numFmt w:val="bullet"/>
      <w:lvlText w:val="-"/>
      <w:lvlJc w:val="left"/>
      <w:pPr>
        <w:ind w:left="995" w:hanging="360"/>
      </w:pPr>
      <w:rPr>
        <w:rFonts w:ascii="Arial" w:eastAsia=".VnClarendonH" w:hAnsi="Arial" w:cs="Arial" w:hint="default"/>
      </w:rPr>
    </w:lvl>
    <w:lvl w:ilvl="1" w:tplc="0F884B8C">
      <w:start w:val="1"/>
      <w:numFmt w:val="bullet"/>
      <w:lvlText w:val="o"/>
      <w:lvlJc w:val="left"/>
      <w:pPr>
        <w:ind w:left="1715" w:hanging="360"/>
      </w:pPr>
      <w:rPr>
        <w:rFonts w:ascii="Courier New" w:hAnsi="Courier New" w:hint="default"/>
      </w:rPr>
    </w:lvl>
    <w:lvl w:ilvl="2" w:tplc="874E2EF0">
      <w:start w:val="1"/>
      <w:numFmt w:val="bullet"/>
      <w:lvlText w:val=""/>
      <w:lvlJc w:val="left"/>
      <w:pPr>
        <w:ind w:left="2435" w:hanging="360"/>
      </w:pPr>
      <w:rPr>
        <w:rFonts w:ascii="Wingdings" w:hAnsi="Wingdings" w:hint="default"/>
      </w:rPr>
    </w:lvl>
    <w:lvl w:ilvl="3" w:tplc="1966CC92" w:tentative="1">
      <w:start w:val="1"/>
      <w:numFmt w:val="bullet"/>
      <w:lvlText w:val=""/>
      <w:lvlJc w:val="left"/>
      <w:pPr>
        <w:ind w:left="3155" w:hanging="360"/>
      </w:pPr>
      <w:rPr>
        <w:rFonts w:ascii="Symbol" w:hAnsi="Symbol" w:hint="default"/>
      </w:rPr>
    </w:lvl>
    <w:lvl w:ilvl="4" w:tplc="ADE4B1EE" w:tentative="1">
      <w:start w:val="1"/>
      <w:numFmt w:val="bullet"/>
      <w:lvlText w:val="o"/>
      <w:lvlJc w:val="left"/>
      <w:pPr>
        <w:ind w:left="3875" w:hanging="360"/>
      </w:pPr>
      <w:rPr>
        <w:rFonts w:ascii="Courier New" w:hAnsi="Courier New" w:hint="default"/>
      </w:rPr>
    </w:lvl>
    <w:lvl w:ilvl="5" w:tplc="9334AE0E" w:tentative="1">
      <w:start w:val="1"/>
      <w:numFmt w:val="bullet"/>
      <w:lvlText w:val=""/>
      <w:lvlJc w:val="left"/>
      <w:pPr>
        <w:ind w:left="4595" w:hanging="360"/>
      </w:pPr>
      <w:rPr>
        <w:rFonts w:ascii="Wingdings" w:hAnsi="Wingdings" w:hint="default"/>
      </w:rPr>
    </w:lvl>
    <w:lvl w:ilvl="6" w:tplc="C5722E52" w:tentative="1">
      <w:start w:val="1"/>
      <w:numFmt w:val="bullet"/>
      <w:lvlText w:val=""/>
      <w:lvlJc w:val="left"/>
      <w:pPr>
        <w:ind w:left="5315" w:hanging="360"/>
      </w:pPr>
      <w:rPr>
        <w:rFonts w:ascii="Symbol" w:hAnsi="Symbol" w:hint="default"/>
      </w:rPr>
    </w:lvl>
    <w:lvl w:ilvl="7" w:tplc="461627D4" w:tentative="1">
      <w:start w:val="1"/>
      <w:numFmt w:val="bullet"/>
      <w:lvlText w:val="o"/>
      <w:lvlJc w:val="left"/>
      <w:pPr>
        <w:ind w:left="6035" w:hanging="360"/>
      </w:pPr>
      <w:rPr>
        <w:rFonts w:ascii="Courier New" w:hAnsi="Courier New" w:hint="default"/>
      </w:rPr>
    </w:lvl>
    <w:lvl w:ilvl="8" w:tplc="68EA5AA4" w:tentative="1">
      <w:start w:val="1"/>
      <w:numFmt w:val="bullet"/>
      <w:lvlText w:val=""/>
      <w:lvlJc w:val="left"/>
      <w:pPr>
        <w:ind w:left="6755" w:hanging="360"/>
      </w:pPr>
      <w:rPr>
        <w:rFonts w:ascii="Wingdings" w:hAnsi="Wingdings" w:hint="default"/>
      </w:rPr>
    </w:lvl>
  </w:abstractNum>
  <w:abstractNum w:abstractNumId="63"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4" w15:restartNumberingAfterBreak="0">
    <w:nsid w:val="33230843"/>
    <w:multiLevelType w:val="singleLevel"/>
    <w:tmpl w:val="90A0D7CE"/>
    <w:lvl w:ilvl="0">
      <w:numFmt w:val="bullet"/>
      <w:lvlText w:val="-"/>
      <w:lvlJc w:val="left"/>
      <w:pPr>
        <w:tabs>
          <w:tab w:val="num" w:pos="360"/>
        </w:tabs>
        <w:ind w:left="360" w:hanging="360"/>
      </w:pPr>
      <w:rPr>
        <w:rFonts w:hint="default"/>
      </w:rPr>
    </w:lvl>
  </w:abstractNum>
  <w:abstractNum w:abstractNumId="65"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6" w15:restartNumberingAfterBreak="0">
    <w:nsid w:val="35623C4C"/>
    <w:multiLevelType w:val="singleLevel"/>
    <w:tmpl w:val="04090019"/>
    <w:lvl w:ilvl="0">
      <w:start w:val="1"/>
      <w:numFmt w:val="lowerLetter"/>
      <w:lvlText w:val="%1."/>
      <w:lvlJc w:val="left"/>
      <w:pPr>
        <w:ind w:left="720" w:hanging="360"/>
      </w:pPr>
      <w:rPr>
        <w:rFonts w:cs="Times New Roman" w:hint="default"/>
      </w:rPr>
    </w:lvl>
  </w:abstractNum>
  <w:abstractNum w:abstractNumId="67" w15:restartNumberingAfterBreak="0">
    <w:nsid w:val="35FF23FD"/>
    <w:multiLevelType w:val="hybridMultilevel"/>
    <w:tmpl w:val="D62E4F42"/>
    <w:lvl w:ilvl="0" w:tplc="3A80C952">
      <w:start w:val="2"/>
      <w:numFmt w:val="decimal"/>
      <w:lvlText w:val="%1"/>
      <w:lvlJc w:val="center"/>
      <w:pPr>
        <w:ind w:left="1571" w:hanging="360"/>
      </w:pPr>
      <w:rPr>
        <w:rFonts w:hint="default"/>
      </w:rPr>
    </w:lvl>
    <w:lvl w:ilvl="1" w:tplc="EDB6150E" w:tentative="1">
      <w:start w:val="1"/>
      <w:numFmt w:val="lowerLetter"/>
      <w:lvlText w:val="%2."/>
      <w:lvlJc w:val="left"/>
      <w:pPr>
        <w:ind w:left="1440" w:hanging="360"/>
      </w:pPr>
    </w:lvl>
    <w:lvl w:ilvl="2" w:tplc="37C26D22" w:tentative="1">
      <w:start w:val="1"/>
      <w:numFmt w:val="lowerRoman"/>
      <w:lvlText w:val="%3."/>
      <w:lvlJc w:val="right"/>
      <w:pPr>
        <w:ind w:left="2160" w:hanging="180"/>
      </w:pPr>
    </w:lvl>
    <w:lvl w:ilvl="3" w:tplc="4DDC6962" w:tentative="1">
      <w:start w:val="1"/>
      <w:numFmt w:val="decimal"/>
      <w:lvlText w:val="%4."/>
      <w:lvlJc w:val="left"/>
      <w:pPr>
        <w:ind w:left="2880" w:hanging="360"/>
      </w:pPr>
    </w:lvl>
    <w:lvl w:ilvl="4" w:tplc="5936F872" w:tentative="1">
      <w:start w:val="1"/>
      <w:numFmt w:val="lowerLetter"/>
      <w:lvlText w:val="%5."/>
      <w:lvlJc w:val="left"/>
      <w:pPr>
        <w:ind w:left="3600" w:hanging="360"/>
      </w:pPr>
    </w:lvl>
    <w:lvl w:ilvl="5" w:tplc="BC4E7702" w:tentative="1">
      <w:start w:val="1"/>
      <w:numFmt w:val="lowerRoman"/>
      <w:lvlText w:val="%6."/>
      <w:lvlJc w:val="right"/>
      <w:pPr>
        <w:ind w:left="4320" w:hanging="180"/>
      </w:pPr>
    </w:lvl>
    <w:lvl w:ilvl="6" w:tplc="01A2EF2C" w:tentative="1">
      <w:start w:val="1"/>
      <w:numFmt w:val="decimal"/>
      <w:lvlText w:val="%7."/>
      <w:lvlJc w:val="left"/>
      <w:pPr>
        <w:ind w:left="5040" w:hanging="360"/>
      </w:pPr>
    </w:lvl>
    <w:lvl w:ilvl="7" w:tplc="F53E14A4" w:tentative="1">
      <w:start w:val="1"/>
      <w:numFmt w:val="lowerLetter"/>
      <w:lvlText w:val="%8."/>
      <w:lvlJc w:val="left"/>
      <w:pPr>
        <w:ind w:left="5760" w:hanging="360"/>
      </w:pPr>
    </w:lvl>
    <w:lvl w:ilvl="8" w:tplc="3832292C" w:tentative="1">
      <w:start w:val="1"/>
      <w:numFmt w:val="lowerRoman"/>
      <w:lvlText w:val="%9."/>
      <w:lvlJc w:val="right"/>
      <w:pPr>
        <w:ind w:left="6480" w:hanging="180"/>
      </w:pPr>
    </w:lvl>
  </w:abstractNum>
  <w:abstractNum w:abstractNumId="68" w15:restartNumberingAfterBreak="0">
    <w:nsid w:val="368A0666"/>
    <w:multiLevelType w:val="hybridMultilevel"/>
    <w:tmpl w:val="73F26F3E"/>
    <w:lvl w:ilvl="0" w:tplc="897841EC">
      <w:start w:val="1"/>
      <w:numFmt w:val="bullet"/>
      <w:lvlText w:val=""/>
      <w:lvlJc w:val="left"/>
      <w:pPr>
        <w:ind w:left="1070" w:hanging="360"/>
      </w:pPr>
      <w:rPr>
        <w:rFonts w:ascii="Symbol" w:hAnsi="Symbol" w:hint="default"/>
        <w:color w:val="auto"/>
      </w:rPr>
    </w:lvl>
    <w:lvl w:ilvl="1" w:tplc="8618D9B8" w:tentative="1">
      <w:start w:val="1"/>
      <w:numFmt w:val="bullet"/>
      <w:lvlText w:val="o"/>
      <w:lvlJc w:val="left"/>
      <w:pPr>
        <w:ind w:left="1440" w:hanging="360"/>
      </w:pPr>
      <w:rPr>
        <w:rFonts w:ascii="Courier New" w:hAnsi="Courier New" w:cs="Courier New" w:hint="default"/>
      </w:rPr>
    </w:lvl>
    <w:lvl w:ilvl="2" w:tplc="E998ED2C" w:tentative="1">
      <w:start w:val="1"/>
      <w:numFmt w:val="bullet"/>
      <w:lvlText w:val=""/>
      <w:lvlJc w:val="left"/>
      <w:pPr>
        <w:ind w:left="2160" w:hanging="360"/>
      </w:pPr>
      <w:rPr>
        <w:rFonts w:ascii="Wingdings" w:hAnsi="Wingdings" w:hint="default"/>
      </w:rPr>
    </w:lvl>
    <w:lvl w:ilvl="3" w:tplc="3CC0E872" w:tentative="1">
      <w:start w:val="1"/>
      <w:numFmt w:val="bullet"/>
      <w:lvlText w:val=""/>
      <w:lvlJc w:val="left"/>
      <w:pPr>
        <w:ind w:left="2880" w:hanging="360"/>
      </w:pPr>
      <w:rPr>
        <w:rFonts w:ascii="Symbol" w:hAnsi="Symbol" w:hint="default"/>
      </w:rPr>
    </w:lvl>
    <w:lvl w:ilvl="4" w:tplc="FA66E66E" w:tentative="1">
      <w:start w:val="1"/>
      <w:numFmt w:val="bullet"/>
      <w:lvlText w:val="o"/>
      <w:lvlJc w:val="left"/>
      <w:pPr>
        <w:ind w:left="3600" w:hanging="360"/>
      </w:pPr>
      <w:rPr>
        <w:rFonts w:ascii="Courier New" w:hAnsi="Courier New" w:cs="Courier New" w:hint="default"/>
      </w:rPr>
    </w:lvl>
    <w:lvl w:ilvl="5" w:tplc="C62ABC5E" w:tentative="1">
      <w:start w:val="1"/>
      <w:numFmt w:val="bullet"/>
      <w:lvlText w:val=""/>
      <w:lvlJc w:val="left"/>
      <w:pPr>
        <w:ind w:left="4320" w:hanging="360"/>
      </w:pPr>
      <w:rPr>
        <w:rFonts w:ascii="Wingdings" w:hAnsi="Wingdings" w:hint="default"/>
      </w:rPr>
    </w:lvl>
    <w:lvl w:ilvl="6" w:tplc="18747DBC" w:tentative="1">
      <w:start w:val="1"/>
      <w:numFmt w:val="bullet"/>
      <w:lvlText w:val=""/>
      <w:lvlJc w:val="left"/>
      <w:pPr>
        <w:ind w:left="5040" w:hanging="360"/>
      </w:pPr>
      <w:rPr>
        <w:rFonts w:ascii="Symbol" w:hAnsi="Symbol" w:hint="default"/>
      </w:rPr>
    </w:lvl>
    <w:lvl w:ilvl="7" w:tplc="FBD267B0" w:tentative="1">
      <w:start w:val="1"/>
      <w:numFmt w:val="bullet"/>
      <w:lvlText w:val="o"/>
      <w:lvlJc w:val="left"/>
      <w:pPr>
        <w:ind w:left="5760" w:hanging="360"/>
      </w:pPr>
      <w:rPr>
        <w:rFonts w:ascii="Courier New" w:hAnsi="Courier New" w:cs="Courier New" w:hint="default"/>
      </w:rPr>
    </w:lvl>
    <w:lvl w:ilvl="8" w:tplc="59DCACE8" w:tentative="1">
      <w:start w:val="1"/>
      <w:numFmt w:val="bullet"/>
      <w:lvlText w:val=""/>
      <w:lvlJc w:val="left"/>
      <w:pPr>
        <w:ind w:left="6480" w:hanging="360"/>
      </w:pPr>
      <w:rPr>
        <w:rFonts w:ascii="Wingdings" w:hAnsi="Wingdings" w:hint="default"/>
      </w:rPr>
    </w:lvl>
  </w:abstractNum>
  <w:abstractNum w:abstractNumId="69" w15:restartNumberingAfterBreak="0">
    <w:nsid w:val="37F55F2A"/>
    <w:multiLevelType w:val="hybridMultilevel"/>
    <w:tmpl w:val="B0285D18"/>
    <w:lvl w:ilvl="0" w:tplc="9A901552">
      <w:start w:val="1"/>
      <w:numFmt w:val="lowerLetter"/>
      <w:lvlText w:val="%1."/>
      <w:lvlJc w:val="left"/>
      <w:pPr>
        <w:ind w:left="1146" w:hanging="360"/>
      </w:pPr>
      <w:rPr>
        <w:rFonts w:hint="default"/>
        <w:b/>
        <w:i w:val="0"/>
      </w:rPr>
    </w:lvl>
    <w:lvl w:ilvl="1" w:tplc="60E21862" w:tentative="1">
      <w:start w:val="1"/>
      <w:numFmt w:val="lowerLetter"/>
      <w:lvlText w:val="%2."/>
      <w:lvlJc w:val="left"/>
      <w:pPr>
        <w:ind w:left="1866" w:hanging="360"/>
      </w:pPr>
    </w:lvl>
    <w:lvl w:ilvl="2" w:tplc="BE04562C" w:tentative="1">
      <w:start w:val="1"/>
      <w:numFmt w:val="lowerRoman"/>
      <w:lvlText w:val="%3."/>
      <w:lvlJc w:val="right"/>
      <w:pPr>
        <w:ind w:left="2586" w:hanging="180"/>
      </w:pPr>
    </w:lvl>
    <w:lvl w:ilvl="3" w:tplc="59069382" w:tentative="1">
      <w:start w:val="1"/>
      <w:numFmt w:val="decimal"/>
      <w:lvlText w:val="%4."/>
      <w:lvlJc w:val="left"/>
      <w:pPr>
        <w:ind w:left="3306" w:hanging="360"/>
      </w:pPr>
    </w:lvl>
    <w:lvl w:ilvl="4" w:tplc="645A3BE6" w:tentative="1">
      <w:start w:val="1"/>
      <w:numFmt w:val="lowerLetter"/>
      <w:lvlText w:val="%5."/>
      <w:lvlJc w:val="left"/>
      <w:pPr>
        <w:ind w:left="4026" w:hanging="360"/>
      </w:pPr>
    </w:lvl>
    <w:lvl w:ilvl="5" w:tplc="3070A4B0" w:tentative="1">
      <w:start w:val="1"/>
      <w:numFmt w:val="lowerRoman"/>
      <w:lvlText w:val="%6."/>
      <w:lvlJc w:val="right"/>
      <w:pPr>
        <w:ind w:left="4746" w:hanging="180"/>
      </w:pPr>
    </w:lvl>
    <w:lvl w:ilvl="6" w:tplc="97C04092" w:tentative="1">
      <w:start w:val="1"/>
      <w:numFmt w:val="decimal"/>
      <w:lvlText w:val="%7."/>
      <w:lvlJc w:val="left"/>
      <w:pPr>
        <w:ind w:left="5466" w:hanging="360"/>
      </w:pPr>
    </w:lvl>
    <w:lvl w:ilvl="7" w:tplc="AA2CEC3E" w:tentative="1">
      <w:start w:val="1"/>
      <w:numFmt w:val="lowerLetter"/>
      <w:lvlText w:val="%8."/>
      <w:lvlJc w:val="left"/>
      <w:pPr>
        <w:ind w:left="6186" w:hanging="360"/>
      </w:pPr>
    </w:lvl>
    <w:lvl w:ilvl="8" w:tplc="A8E838F2" w:tentative="1">
      <w:start w:val="1"/>
      <w:numFmt w:val="lowerRoman"/>
      <w:lvlText w:val="%9."/>
      <w:lvlJc w:val="right"/>
      <w:pPr>
        <w:ind w:left="6906" w:hanging="180"/>
      </w:pPr>
    </w:lvl>
  </w:abstractNum>
  <w:abstractNum w:abstractNumId="70"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3C263847"/>
    <w:multiLevelType w:val="hybridMultilevel"/>
    <w:tmpl w:val="1196F282"/>
    <w:lvl w:ilvl="0" w:tplc="5F52681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C3E55AD"/>
    <w:multiLevelType w:val="multilevel"/>
    <w:tmpl w:val="84229786"/>
    <w:lvl w:ilvl="0">
      <w:start w:val="1"/>
      <w:numFmt w:val="decimal"/>
      <w:lvlText w:val="%1."/>
      <w:lvlJc w:val="left"/>
      <w:pPr>
        <w:ind w:left="720" w:hanging="360"/>
      </w:pPr>
      <w:rPr>
        <w:b/>
      </w:r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73" w15:restartNumberingAfterBreak="0">
    <w:nsid w:val="3C78053C"/>
    <w:multiLevelType w:val="singleLevel"/>
    <w:tmpl w:val="04090019"/>
    <w:lvl w:ilvl="0">
      <w:start w:val="1"/>
      <w:numFmt w:val="lowerLetter"/>
      <w:lvlText w:val="%1."/>
      <w:lvlJc w:val="left"/>
      <w:pPr>
        <w:ind w:left="720" w:hanging="360"/>
      </w:pPr>
      <w:rPr>
        <w:rFonts w:cs="Times New Roman" w:hint="default"/>
      </w:rPr>
    </w:lvl>
  </w:abstractNum>
  <w:abstractNum w:abstractNumId="7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5"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6"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77"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44C4913"/>
    <w:multiLevelType w:val="multilevel"/>
    <w:tmpl w:val="B4BAC382"/>
    <w:lvl w:ilvl="0">
      <w:start w:val="1"/>
      <w:numFmt w:val="upperRoman"/>
      <w:lvlText w:val="%1."/>
      <w:lvlJc w:val="left"/>
      <w:pPr>
        <w:ind w:left="720" w:hanging="360"/>
      </w:pPr>
      <w:rPr>
        <w:rFonts w:hint="default"/>
        <w:b/>
        <w:i w:val="0"/>
        <w:sz w:val="28"/>
        <w:szCs w:val="28"/>
        <w:u w:val="none"/>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9" w15:restartNumberingAfterBreak="0">
    <w:nsid w:val="44CC796D"/>
    <w:multiLevelType w:val="hybridMultilevel"/>
    <w:tmpl w:val="FFFFFFFF"/>
    <w:lvl w:ilvl="0" w:tplc="2E364922">
      <w:start w:val="1"/>
      <w:numFmt w:val="upperLetter"/>
      <w:lvlText w:val="%1."/>
      <w:lvlJc w:val="left"/>
      <w:pPr>
        <w:ind w:left="462" w:hanging="360"/>
      </w:pPr>
      <w:rPr>
        <w:rFonts w:cs="Times New Roman" w:hint="default"/>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80" w15:restartNumberingAfterBreak="0">
    <w:nsid w:val="44F64B58"/>
    <w:multiLevelType w:val="hybridMultilevel"/>
    <w:tmpl w:val="FFFFFFFF"/>
    <w:lvl w:ilvl="0" w:tplc="2E364922">
      <w:start w:val="1"/>
      <w:numFmt w:val="upperLetter"/>
      <w:lvlText w:val="%1."/>
      <w:lvlJc w:val="left"/>
      <w:pPr>
        <w:ind w:left="462" w:hanging="360"/>
      </w:pPr>
      <w:rPr>
        <w:rFonts w:cs="Times New Roman" w:hint="default"/>
      </w:rPr>
    </w:lvl>
    <w:lvl w:ilvl="1" w:tplc="04090019" w:tentative="1">
      <w:start w:val="1"/>
      <w:numFmt w:val="lowerLetter"/>
      <w:lvlText w:val="%2."/>
      <w:lvlJc w:val="left"/>
      <w:pPr>
        <w:ind w:left="1182" w:hanging="360"/>
      </w:pPr>
      <w:rPr>
        <w:rFonts w:cs="Times New Roman"/>
      </w:rPr>
    </w:lvl>
    <w:lvl w:ilvl="2" w:tplc="0409001B" w:tentative="1">
      <w:start w:val="1"/>
      <w:numFmt w:val="lowerRoman"/>
      <w:lvlText w:val="%3."/>
      <w:lvlJc w:val="right"/>
      <w:pPr>
        <w:ind w:left="1902" w:hanging="180"/>
      </w:pPr>
      <w:rPr>
        <w:rFonts w:cs="Times New Roman"/>
      </w:rPr>
    </w:lvl>
    <w:lvl w:ilvl="3" w:tplc="0409000F" w:tentative="1">
      <w:start w:val="1"/>
      <w:numFmt w:val="decimal"/>
      <w:lvlText w:val="%4."/>
      <w:lvlJc w:val="left"/>
      <w:pPr>
        <w:ind w:left="2622" w:hanging="360"/>
      </w:pPr>
      <w:rPr>
        <w:rFonts w:cs="Times New Roman"/>
      </w:rPr>
    </w:lvl>
    <w:lvl w:ilvl="4" w:tplc="04090019" w:tentative="1">
      <w:start w:val="1"/>
      <w:numFmt w:val="lowerLetter"/>
      <w:lvlText w:val="%5."/>
      <w:lvlJc w:val="left"/>
      <w:pPr>
        <w:ind w:left="3342" w:hanging="360"/>
      </w:pPr>
      <w:rPr>
        <w:rFonts w:cs="Times New Roman"/>
      </w:rPr>
    </w:lvl>
    <w:lvl w:ilvl="5" w:tplc="0409001B" w:tentative="1">
      <w:start w:val="1"/>
      <w:numFmt w:val="lowerRoman"/>
      <w:lvlText w:val="%6."/>
      <w:lvlJc w:val="right"/>
      <w:pPr>
        <w:ind w:left="4062" w:hanging="180"/>
      </w:pPr>
      <w:rPr>
        <w:rFonts w:cs="Times New Roman"/>
      </w:rPr>
    </w:lvl>
    <w:lvl w:ilvl="6" w:tplc="0409000F" w:tentative="1">
      <w:start w:val="1"/>
      <w:numFmt w:val="decimal"/>
      <w:lvlText w:val="%7."/>
      <w:lvlJc w:val="left"/>
      <w:pPr>
        <w:ind w:left="4782" w:hanging="360"/>
      </w:pPr>
      <w:rPr>
        <w:rFonts w:cs="Times New Roman"/>
      </w:rPr>
    </w:lvl>
    <w:lvl w:ilvl="7" w:tplc="04090019" w:tentative="1">
      <w:start w:val="1"/>
      <w:numFmt w:val="lowerLetter"/>
      <w:lvlText w:val="%8."/>
      <w:lvlJc w:val="left"/>
      <w:pPr>
        <w:ind w:left="5502" w:hanging="360"/>
      </w:pPr>
      <w:rPr>
        <w:rFonts w:cs="Times New Roman"/>
      </w:rPr>
    </w:lvl>
    <w:lvl w:ilvl="8" w:tplc="0409001B" w:tentative="1">
      <w:start w:val="1"/>
      <w:numFmt w:val="lowerRoman"/>
      <w:lvlText w:val="%9."/>
      <w:lvlJc w:val="right"/>
      <w:pPr>
        <w:ind w:left="6222" w:hanging="180"/>
      </w:pPr>
      <w:rPr>
        <w:rFonts w:cs="Times New Roman"/>
      </w:rPr>
    </w:lvl>
  </w:abstractNum>
  <w:abstractNum w:abstractNumId="81"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83"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15:restartNumberingAfterBreak="0">
    <w:nsid w:val="474B5892"/>
    <w:multiLevelType w:val="hybridMultilevel"/>
    <w:tmpl w:val="73F05BE2"/>
    <w:lvl w:ilvl="0" w:tplc="A79231EE">
      <w:numFmt w:val="decimal"/>
      <w:lvlText w:val="%1"/>
      <w:lvlJc w:val="center"/>
      <w:pPr>
        <w:ind w:left="1315" w:hanging="180"/>
      </w:pPr>
      <w:rPr>
        <w:rFonts w:hint="default"/>
      </w:rPr>
    </w:lvl>
    <w:lvl w:ilvl="1" w:tplc="D21E73E0">
      <w:start w:val="1"/>
      <w:numFmt w:val="decimal"/>
      <w:lvlText w:val="%2."/>
      <w:lvlJc w:val="left"/>
      <w:pPr>
        <w:tabs>
          <w:tab w:val="num" w:pos="595"/>
        </w:tabs>
        <w:ind w:left="595" w:hanging="360"/>
      </w:pPr>
    </w:lvl>
    <w:lvl w:ilvl="2" w:tplc="C260771E">
      <w:start w:val="1"/>
      <w:numFmt w:val="decimal"/>
      <w:lvlText w:val="%3."/>
      <w:lvlJc w:val="left"/>
      <w:pPr>
        <w:tabs>
          <w:tab w:val="num" w:pos="1315"/>
        </w:tabs>
        <w:ind w:left="1315" w:hanging="360"/>
      </w:pPr>
    </w:lvl>
    <w:lvl w:ilvl="3" w:tplc="38BE3A68">
      <w:start w:val="1"/>
      <w:numFmt w:val="decimal"/>
      <w:lvlText w:val="%4."/>
      <w:lvlJc w:val="left"/>
      <w:pPr>
        <w:tabs>
          <w:tab w:val="num" w:pos="2035"/>
        </w:tabs>
        <w:ind w:left="2035" w:hanging="360"/>
      </w:pPr>
    </w:lvl>
    <w:lvl w:ilvl="4" w:tplc="1E7615E8">
      <w:start w:val="1"/>
      <w:numFmt w:val="decimal"/>
      <w:lvlText w:val="%5."/>
      <w:lvlJc w:val="left"/>
      <w:pPr>
        <w:tabs>
          <w:tab w:val="num" w:pos="2755"/>
        </w:tabs>
        <w:ind w:left="2755" w:hanging="360"/>
      </w:pPr>
    </w:lvl>
    <w:lvl w:ilvl="5" w:tplc="D2FA72D2">
      <w:start w:val="1"/>
      <w:numFmt w:val="decimal"/>
      <w:lvlText w:val="%6."/>
      <w:lvlJc w:val="left"/>
      <w:pPr>
        <w:tabs>
          <w:tab w:val="num" w:pos="3475"/>
        </w:tabs>
        <w:ind w:left="3475" w:hanging="360"/>
      </w:pPr>
    </w:lvl>
    <w:lvl w:ilvl="6" w:tplc="79AAD406">
      <w:start w:val="1"/>
      <w:numFmt w:val="decimal"/>
      <w:lvlText w:val="%7."/>
      <w:lvlJc w:val="left"/>
      <w:pPr>
        <w:tabs>
          <w:tab w:val="num" w:pos="4195"/>
        </w:tabs>
        <w:ind w:left="4195" w:hanging="360"/>
      </w:pPr>
    </w:lvl>
    <w:lvl w:ilvl="7" w:tplc="97E26912">
      <w:start w:val="1"/>
      <w:numFmt w:val="decimal"/>
      <w:lvlText w:val="%8."/>
      <w:lvlJc w:val="left"/>
      <w:pPr>
        <w:tabs>
          <w:tab w:val="num" w:pos="4915"/>
        </w:tabs>
        <w:ind w:left="4915" w:hanging="360"/>
      </w:pPr>
    </w:lvl>
    <w:lvl w:ilvl="8" w:tplc="45F414BE">
      <w:start w:val="1"/>
      <w:numFmt w:val="decimal"/>
      <w:lvlText w:val="%9."/>
      <w:lvlJc w:val="left"/>
      <w:pPr>
        <w:tabs>
          <w:tab w:val="num" w:pos="5635"/>
        </w:tabs>
        <w:ind w:left="5635" w:hanging="360"/>
      </w:pPr>
    </w:lvl>
  </w:abstractNum>
  <w:abstractNum w:abstractNumId="85"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86" w15:restartNumberingAfterBreak="0">
    <w:nsid w:val="48693332"/>
    <w:multiLevelType w:val="hybridMultilevel"/>
    <w:tmpl w:val="AD0C38FC"/>
    <w:lvl w:ilvl="0" w:tplc="54CA3B8E">
      <w:start w:val="1"/>
      <w:numFmt w:val="lowerLetter"/>
      <w:lvlText w:val="%1."/>
      <w:lvlJc w:val="left"/>
      <w:pPr>
        <w:ind w:left="540" w:hanging="180"/>
      </w:pPr>
      <w:rPr>
        <w:rFonts w:hint="default"/>
        <w:b/>
      </w:rPr>
    </w:lvl>
    <w:lvl w:ilvl="1" w:tplc="35B4A3AE" w:tentative="1">
      <w:start w:val="1"/>
      <w:numFmt w:val="lowerLetter"/>
      <w:lvlText w:val="%2."/>
      <w:lvlJc w:val="left"/>
      <w:pPr>
        <w:ind w:left="1440" w:hanging="360"/>
      </w:pPr>
    </w:lvl>
    <w:lvl w:ilvl="2" w:tplc="E4BC96DC" w:tentative="1">
      <w:start w:val="1"/>
      <w:numFmt w:val="lowerRoman"/>
      <w:lvlText w:val="%3."/>
      <w:lvlJc w:val="right"/>
      <w:pPr>
        <w:ind w:left="2160" w:hanging="180"/>
      </w:pPr>
    </w:lvl>
    <w:lvl w:ilvl="3" w:tplc="0BD8DDD6" w:tentative="1">
      <w:start w:val="1"/>
      <w:numFmt w:val="decimal"/>
      <w:lvlText w:val="%4."/>
      <w:lvlJc w:val="left"/>
      <w:pPr>
        <w:ind w:left="2880" w:hanging="360"/>
      </w:pPr>
    </w:lvl>
    <w:lvl w:ilvl="4" w:tplc="E5F6B86C" w:tentative="1">
      <w:start w:val="1"/>
      <w:numFmt w:val="lowerLetter"/>
      <w:lvlText w:val="%5."/>
      <w:lvlJc w:val="left"/>
      <w:pPr>
        <w:ind w:left="3600" w:hanging="360"/>
      </w:pPr>
    </w:lvl>
    <w:lvl w:ilvl="5" w:tplc="B3241486" w:tentative="1">
      <w:start w:val="1"/>
      <w:numFmt w:val="lowerRoman"/>
      <w:lvlText w:val="%6."/>
      <w:lvlJc w:val="right"/>
      <w:pPr>
        <w:ind w:left="4320" w:hanging="180"/>
      </w:pPr>
    </w:lvl>
    <w:lvl w:ilvl="6" w:tplc="DC0C417C" w:tentative="1">
      <w:start w:val="1"/>
      <w:numFmt w:val="decimal"/>
      <w:lvlText w:val="%7."/>
      <w:lvlJc w:val="left"/>
      <w:pPr>
        <w:ind w:left="5040" w:hanging="360"/>
      </w:pPr>
    </w:lvl>
    <w:lvl w:ilvl="7" w:tplc="9A203D86" w:tentative="1">
      <w:start w:val="1"/>
      <w:numFmt w:val="lowerLetter"/>
      <w:lvlText w:val="%8."/>
      <w:lvlJc w:val="left"/>
      <w:pPr>
        <w:ind w:left="5760" w:hanging="360"/>
      </w:pPr>
    </w:lvl>
    <w:lvl w:ilvl="8" w:tplc="87C862E4" w:tentative="1">
      <w:start w:val="1"/>
      <w:numFmt w:val="lowerRoman"/>
      <w:lvlText w:val="%9."/>
      <w:lvlJc w:val="right"/>
      <w:pPr>
        <w:ind w:left="6480" w:hanging="180"/>
      </w:pPr>
    </w:lvl>
  </w:abstractNum>
  <w:abstractNum w:abstractNumId="87"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8" w15:restartNumberingAfterBreak="0">
    <w:nsid w:val="4DCB3706"/>
    <w:multiLevelType w:val="hybridMultilevel"/>
    <w:tmpl w:val="8C648278"/>
    <w:lvl w:ilvl="0" w:tplc="FFFFFFFF">
      <w:numFmt w:val="bullet"/>
      <w:lvlText w:val="-"/>
      <w:lvlJc w:val="left"/>
      <w:pPr>
        <w:ind w:left="360" w:hanging="360"/>
      </w:pPr>
      <w:rPr>
        <w:b w:val="0"/>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9"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15:restartNumberingAfterBreak="0">
    <w:nsid w:val="4EB407E5"/>
    <w:multiLevelType w:val="hybridMultilevel"/>
    <w:tmpl w:val="0958C38E"/>
    <w:lvl w:ilvl="0" w:tplc="63067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3" w15:restartNumberingAfterBreak="0">
    <w:nsid w:val="4F897B1F"/>
    <w:multiLevelType w:val="hybridMultilevel"/>
    <w:tmpl w:val="DC4495B0"/>
    <w:lvl w:ilvl="0" w:tplc="04090013">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50047080"/>
    <w:multiLevelType w:val="hybridMultilevel"/>
    <w:tmpl w:val="FFFFFFFF"/>
    <w:lvl w:ilvl="0" w:tplc="496C07E2">
      <w:start w:val="1"/>
      <w:numFmt w:val="decimal"/>
      <w:lvlText w:val="%1."/>
      <w:lvlJc w:val="left"/>
      <w:pPr>
        <w:ind w:left="303" w:hanging="360"/>
      </w:pPr>
      <w:rPr>
        <w:rFonts w:cs="Times New Roman" w:hint="default"/>
      </w:rPr>
    </w:lvl>
    <w:lvl w:ilvl="1" w:tplc="04090019" w:tentative="1">
      <w:start w:val="1"/>
      <w:numFmt w:val="lowerLetter"/>
      <w:lvlText w:val="%2."/>
      <w:lvlJc w:val="left"/>
      <w:pPr>
        <w:ind w:left="1023" w:hanging="360"/>
      </w:pPr>
      <w:rPr>
        <w:rFonts w:cs="Times New Roman"/>
      </w:rPr>
    </w:lvl>
    <w:lvl w:ilvl="2" w:tplc="0409001B" w:tentative="1">
      <w:start w:val="1"/>
      <w:numFmt w:val="lowerRoman"/>
      <w:lvlText w:val="%3."/>
      <w:lvlJc w:val="right"/>
      <w:pPr>
        <w:ind w:left="1743" w:hanging="180"/>
      </w:pPr>
      <w:rPr>
        <w:rFonts w:cs="Times New Roman"/>
      </w:rPr>
    </w:lvl>
    <w:lvl w:ilvl="3" w:tplc="0409000F" w:tentative="1">
      <w:start w:val="1"/>
      <w:numFmt w:val="decimal"/>
      <w:lvlText w:val="%4."/>
      <w:lvlJc w:val="left"/>
      <w:pPr>
        <w:ind w:left="2463" w:hanging="360"/>
      </w:pPr>
      <w:rPr>
        <w:rFonts w:cs="Times New Roman"/>
      </w:rPr>
    </w:lvl>
    <w:lvl w:ilvl="4" w:tplc="04090019" w:tentative="1">
      <w:start w:val="1"/>
      <w:numFmt w:val="lowerLetter"/>
      <w:lvlText w:val="%5."/>
      <w:lvlJc w:val="left"/>
      <w:pPr>
        <w:ind w:left="3183" w:hanging="360"/>
      </w:pPr>
      <w:rPr>
        <w:rFonts w:cs="Times New Roman"/>
      </w:rPr>
    </w:lvl>
    <w:lvl w:ilvl="5" w:tplc="0409001B" w:tentative="1">
      <w:start w:val="1"/>
      <w:numFmt w:val="lowerRoman"/>
      <w:lvlText w:val="%6."/>
      <w:lvlJc w:val="right"/>
      <w:pPr>
        <w:ind w:left="3903" w:hanging="180"/>
      </w:pPr>
      <w:rPr>
        <w:rFonts w:cs="Times New Roman"/>
      </w:rPr>
    </w:lvl>
    <w:lvl w:ilvl="6" w:tplc="0409000F" w:tentative="1">
      <w:start w:val="1"/>
      <w:numFmt w:val="decimal"/>
      <w:lvlText w:val="%7."/>
      <w:lvlJc w:val="left"/>
      <w:pPr>
        <w:ind w:left="4623" w:hanging="360"/>
      </w:pPr>
      <w:rPr>
        <w:rFonts w:cs="Times New Roman"/>
      </w:rPr>
    </w:lvl>
    <w:lvl w:ilvl="7" w:tplc="04090019" w:tentative="1">
      <w:start w:val="1"/>
      <w:numFmt w:val="lowerLetter"/>
      <w:lvlText w:val="%8."/>
      <w:lvlJc w:val="left"/>
      <w:pPr>
        <w:ind w:left="5343" w:hanging="360"/>
      </w:pPr>
      <w:rPr>
        <w:rFonts w:cs="Times New Roman"/>
      </w:rPr>
    </w:lvl>
    <w:lvl w:ilvl="8" w:tplc="0409001B" w:tentative="1">
      <w:start w:val="1"/>
      <w:numFmt w:val="lowerRoman"/>
      <w:lvlText w:val="%9."/>
      <w:lvlJc w:val="right"/>
      <w:pPr>
        <w:ind w:left="6063" w:hanging="180"/>
      </w:pPr>
      <w:rPr>
        <w:rFonts w:cs="Times New Roman"/>
      </w:rPr>
    </w:lvl>
  </w:abstractNum>
  <w:abstractNum w:abstractNumId="95"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6"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97" w15:restartNumberingAfterBreak="0">
    <w:nsid w:val="5529485A"/>
    <w:multiLevelType w:val="hybridMultilevel"/>
    <w:tmpl w:val="01463DFE"/>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8"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9" w15:restartNumberingAfterBreak="0">
    <w:nsid w:val="56D87364"/>
    <w:multiLevelType w:val="singleLevel"/>
    <w:tmpl w:val="04090019"/>
    <w:lvl w:ilvl="0">
      <w:start w:val="1"/>
      <w:numFmt w:val="lowerLetter"/>
      <w:lvlText w:val="%1."/>
      <w:lvlJc w:val="left"/>
      <w:pPr>
        <w:ind w:left="720" w:hanging="360"/>
      </w:pPr>
      <w:rPr>
        <w:rFonts w:cs="Times New Roman" w:hint="default"/>
      </w:rPr>
    </w:lvl>
  </w:abstractNum>
  <w:abstractNum w:abstractNumId="100" w15:restartNumberingAfterBreak="0">
    <w:nsid w:val="57953B7C"/>
    <w:multiLevelType w:val="hybridMultilevel"/>
    <w:tmpl w:val="FFFFFFFF"/>
    <w:lvl w:ilvl="0" w:tplc="51965952">
      <w:numFmt w:val="bullet"/>
      <w:lvlText w:val="-"/>
      <w:lvlJc w:val="left"/>
      <w:pPr>
        <w:ind w:left="446" w:hanging="346"/>
      </w:pPr>
      <w:rPr>
        <w:rFonts w:ascii="Times New Roman" w:eastAsia="Times New Roman" w:hAnsi="Times New Roman" w:hint="default"/>
        <w:w w:val="99"/>
        <w:sz w:val="26"/>
      </w:rPr>
    </w:lvl>
    <w:lvl w:ilvl="1" w:tplc="0DBAE986">
      <w:numFmt w:val="bullet"/>
      <w:lvlText w:val="•"/>
      <w:lvlJc w:val="left"/>
      <w:pPr>
        <w:ind w:left="755" w:hanging="346"/>
      </w:pPr>
      <w:rPr>
        <w:rFonts w:hint="default"/>
      </w:rPr>
    </w:lvl>
    <w:lvl w:ilvl="2" w:tplc="510A7D2E">
      <w:numFmt w:val="bullet"/>
      <w:lvlText w:val="•"/>
      <w:lvlJc w:val="left"/>
      <w:pPr>
        <w:ind w:left="1070" w:hanging="346"/>
      </w:pPr>
      <w:rPr>
        <w:rFonts w:hint="default"/>
      </w:rPr>
    </w:lvl>
    <w:lvl w:ilvl="3" w:tplc="E6945514">
      <w:numFmt w:val="bullet"/>
      <w:lvlText w:val="•"/>
      <w:lvlJc w:val="left"/>
      <w:pPr>
        <w:ind w:left="1385" w:hanging="346"/>
      </w:pPr>
      <w:rPr>
        <w:rFonts w:hint="default"/>
      </w:rPr>
    </w:lvl>
    <w:lvl w:ilvl="4" w:tplc="4DDAFCD8">
      <w:numFmt w:val="bullet"/>
      <w:lvlText w:val="•"/>
      <w:lvlJc w:val="left"/>
      <w:pPr>
        <w:ind w:left="1700" w:hanging="346"/>
      </w:pPr>
      <w:rPr>
        <w:rFonts w:hint="default"/>
      </w:rPr>
    </w:lvl>
    <w:lvl w:ilvl="5" w:tplc="ABF41F5C">
      <w:numFmt w:val="bullet"/>
      <w:lvlText w:val="•"/>
      <w:lvlJc w:val="left"/>
      <w:pPr>
        <w:ind w:left="2015" w:hanging="346"/>
      </w:pPr>
      <w:rPr>
        <w:rFonts w:hint="default"/>
      </w:rPr>
    </w:lvl>
    <w:lvl w:ilvl="6" w:tplc="6F5ED03C">
      <w:numFmt w:val="bullet"/>
      <w:lvlText w:val="•"/>
      <w:lvlJc w:val="left"/>
      <w:pPr>
        <w:ind w:left="2330" w:hanging="346"/>
      </w:pPr>
      <w:rPr>
        <w:rFonts w:hint="default"/>
      </w:rPr>
    </w:lvl>
    <w:lvl w:ilvl="7" w:tplc="1DDE31A6">
      <w:numFmt w:val="bullet"/>
      <w:lvlText w:val="•"/>
      <w:lvlJc w:val="left"/>
      <w:pPr>
        <w:ind w:left="2645" w:hanging="346"/>
      </w:pPr>
      <w:rPr>
        <w:rFonts w:hint="default"/>
      </w:rPr>
    </w:lvl>
    <w:lvl w:ilvl="8" w:tplc="14C08EE4">
      <w:numFmt w:val="bullet"/>
      <w:lvlText w:val="•"/>
      <w:lvlJc w:val="left"/>
      <w:pPr>
        <w:ind w:left="2960" w:hanging="346"/>
      </w:pPr>
      <w:rPr>
        <w:rFonts w:hint="default"/>
      </w:rPr>
    </w:lvl>
  </w:abstractNum>
  <w:abstractNum w:abstractNumId="101"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103" w15:restartNumberingAfterBreak="0">
    <w:nsid w:val="5E135A9C"/>
    <w:multiLevelType w:val="hybridMultilevel"/>
    <w:tmpl w:val="D8E671B2"/>
    <w:lvl w:ilvl="0" w:tplc="A4223C9A">
      <w:start w:val="1"/>
      <w:numFmt w:val="decimal"/>
      <w:lvlText w:val="%1"/>
      <w:lvlJc w:val="right"/>
      <w:pPr>
        <w:ind w:left="2160" w:hanging="180"/>
      </w:pPr>
      <w:rPr>
        <w:rFonts w:hint="default"/>
      </w:rPr>
    </w:lvl>
    <w:lvl w:ilvl="1" w:tplc="2CD2CE1A" w:tentative="1">
      <w:start w:val="1"/>
      <w:numFmt w:val="lowerLetter"/>
      <w:lvlText w:val="%2."/>
      <w:lvlJc w:val="left"/>
      <w:pPr>
        <w:ind w:left="1440" w:hanging="360"/>
      </w:pPr>
    </w:lvl>
    <w:lvl w:ilvl="2" w:tplc="53FA33BC" w:tentative="1">
      <w:start w:val="1"/>
      <w:numFmt w:val="lowerRoman"/>
      <w:lvlText w:val="%3."/>
      <w:lvlJc w:val="right"/>
      <w:pPr>
        <w:ind w:left="2160" w:hanging="180"/>
      </w:pPr>
    </w:lvl>
    <w:lvl w:ilvl="3" w:tplc="410AABB2" w:tentative="1">
      <w:start w:val="1"/>
      <w:numFmt w:val="decimal"/>
      <w:lvlText w:val="%4."/>
      <w:lvlJc w:val="left"/>
      <w:pPr>
        <w:ind w:left="2880" w:hanging="360"/>
      </w:pPr>
    </w:lvl>
    <w:lvl w:ilvl="4" w:tplc="800CBB1A" w:tentative="1">
      <w:start w:val="1"/>
      <w:numFmt w:val="lowerLetter"/>
      <w:lvlText w:val="%5."/>
      <w:lvlJc w:val="left"/>
      <w:pPr>
        <w:ind w:left="3600" w:hanging="360"/>
      </w:pPr>
    </w:lvl>
    <w:lvl w:ilvl="5" w:tplc="7222270A" w:tentative="1">
      <w:start w:val="1"/>
      <w:numFmt w:val="lowerRoman"/>
      <w:lvlText w:val="%6."/>
      <w:lvlJc w:val="right"/>
      <w:pPr>
        <w:ind w:left="4320" w:hanging="180"/>
      </w:pPr>
    </w:lvl>
    <w:lvl w:ilvl="6" w:tplc="26063458" w:tentative="1">
      <w:start w:val="1"/>
      <w:numFmt w:val="decimal"/>
      <w:lvlText w:val="%7."/>
      <w:lvlJc w:val="left"/>
      <w:pPr>
        <w:ind w:left="5040" w:hanging="360"/>
      </w:pPr>
    </w:lvl>
    <w:lvl w:ilvl="7" w:tplc="77A80014" w:tentative="1">
      <w:start w:val="1"/>
      <w:numFmt w:val="lowerLetter"/>
      <w:lvlText w:val="%8."/>
      <w:lvlJc w:val="left"/>
      <w:pPr>
        <w:ind w:left="5760" w:hanging="360"/>
      </w:pPr>
    </w:lvl>
    <w:lvl w:ilvl="8" w:tplc="59F2111E" w:tentative="1">
      <w:start w:val="1"/>
      <w:numFmt w:val="lowerRoman"/>
      <w:lvlText w:val="%9."/>
      <w:lvlJc w:val="right"/>
      <w:pPr>
        <w:ind w:left="6480" w:hanging="180"/>
      </w:pPr>
    </w:lvl>
  </w:abstractNum>
  <w:abstractNum w:abstractNumId="104"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5"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106" w15:restartNumberingAfterBreak="0">
    <w:nsid w:val="60B306CE"/>
    <w:multiLevelType w:val="singleLevel"/>
    <w:tmpl w:val="04090019"/>
    <w:lvl w:ilvl="0">
      <w:start w:val="1"/>
      <w:numFmt w:val="lowerLetter"/>
      <w:lvlText w:val="%1."/>
      <w:lvlJc w:val="left"/>
      <w:pPr>
        <w:ind w:left="720" w:hanging="360"/>
      </w:pPr>
      <w:rPr>
        <w:rFonts w:cs="Times New Roman" w:hint="default"/>
      </w:rPr>
    </w:lvl>
  </w:abstractNum>
  <w:abstractNum w:abstractNumId="107"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108" w15:restartNumberingAfterBreak="0">
    <w:nsid w:val="662D18FC"/>
    <w:multiLevelType w:val="hybridMultilevel"/>
    <w:tmpl w:val="8064DF0E"/>
    <w:lvl w:ilvl="0" w:tplc="3F3A029A">
      <w:numFmt w:val="bullet"/>
      <w:lvlText w:val="-"/>
      <w:lvlJc w:val="left"/>
      <w:pPr>
        <w:ind w:left="720" w:hanging="360"/>
      </w:pPr>
      <w:rPr>
        <w:rFonts w:ascii="Times New Roman" w:eastAsia="Times New Roman" w:hAnsi="Times New Roman" w:cs="Times New Roman" w:hint="default"/>
        <w:b/>
        <w:bCs/>
        <w:w w:val="1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0"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1" w15:restartNumberingAfterBreak="0">
    <w:nsid w:val="6A1B6C61"/>
    <w:multiLevelType w:val="hybridMultilevel"/>
    <w:tmpl w:val="A2809254"/>
    <w:lvl w:ilvl="0" w:tplc="4726055C">
      <w:start w:val="1"/>
      <w:numFmt w:val="decimal"/>
      <w:lvlText w:val="%1)"/>
      <w:lvlJc w:val="left"/>
      <w:pPr>
        <w:ind w:left="720" w:hanging="360"/>
      </w:pPr>
      <w:rPr>
        <w:rFonts w:hint="default"/>
      </w:rPr>
    </w:lvl>
    <w:lvl w:ilvl="1" w:tplc="1784A4B6">
      <w:start w:val="1"/>
      <w:numFmt w:val="lowerLetter"/>
      <w:lvlText w:val="%2."/>
      <w:lvlJc w:val="left"/>
      <w:pPr>
        <w:ind w:left="1440" w:hanging="360"/>
      </w:pPr>
    </w:lvl>
    <w:lvl w:ilvl="2" w:tplc="601CA78A">
      <w:start w:val="1"/>
      <w:numFmt w:val="upperLetter"/>
      <w:lvlText w:val="%3."/>
      <w:lvlJc w:val="left"/>
      <w:pPr>
        <w:ind w:left="2160" w:hanging="180"/>
      </w:pPr>
    </w:lvl>
    <w:lvl w:ilvl="3" w:tplc="C57C9DC8">
      <w:start w:val="1"/>
      <w:numFmt w:val="decimal"/>
      <w:lvlText w:val="%4."/>
      <w:lvlJc w:val="left"/>
      <w:pPr>
        <w:ind w:left="2880" w:hanging="360"/>
      </w:pPr>
    </w:lvl>
    <w:lvl w:ilvl="4" w:tplc="6D7249A8">
      <w:start w:val="1"/>
      <w:numFmt w:val="decimal"/>
      <w:lvlText w:val="%5-"/>
      <w:lvlJc w:val="left"/>
      <w:pPr>
        <w:ind w:left="3600" w:hanging="360"/>
      </w:pPr>
    </w:lvl>
    <w:lvl w:ilvl="5" w:tplc="2EEC993C">
      <w:start w:val="1"/>
      <w:numFmt w:val="decimal"/>
      <w:lvlText w:val="%6."/>
      <w:lvlJc w:val="left"/>
      <w:pPr>
        <w:tabs>
          <w:tab w:val="num" w:pos="4320"/>
        </w:tabs>
        <w:ind w:left="4320" w:hanging="360"/>
      </w:pPr>
    </w:lvl>
    <w:lvl w:ilvl="6" w:tplc="126862D6">
      <w:start w:val="1"/>
      <w:numFmt w:val="decimal"/>
      <w:lvlText w:val="%7."/>
      <w:lvlJc w:val="left"/>
      <w:pPr>
        <w:tabs>
          <w:tab w:val="num" w:pos="5040"/>
        </w:tabs>
        <w:ind w:left="5040" w:hanging="360"/>
      </w:pPr>
    </w:lvl>
    <w:lvl w:ilvl="7" w:tplc="0C8A4FBE">
      <w:start w:val="1"/>
      <w:numFmt w:val="decimal"/>
      <w:lvlText w:val="%8."/>
      <w:lvlJc w:val="left"/>
      <w:pPr>
        <w:tabs>
          <w:tab w:val="num" w:pos="5760"/>
        </w:tabs>
        <w:ind w:left="5760" w:hanging="360"/>
      </w:pPr>
    </w:lvl>
    <w:lvl w:ilvl="8" w:tplc="8E32BEEC">
      <w:start w:val="1"/>
      <w:numFmt w:val="decimal"/>
      <w:lvlText w:val="%9."/>
      <w:lvlJc w:val="left"/>
      <w:pPr>
        <w:tabs>
          <w:tab w:val="num" w:pos="6480"/>
        </w:tabs>
        <w:ind w:left="6480" w:hanging="360"/>
      </w:pPr>
    </w:lvl>
  </w:abstractNum>
  <w:abstractNum w:abstractNumId="112" w15:restartNumberingAfterBreak="0">
    <w:nsid w:val="6A26755E"/>
    <w:multiLevelType w:val="hybridMultilevel"/>
    <w:tmpl w:val="F0E0602E"/>
    <w:lvl w:ilvl="0" w:tplc="04090019">
      <w:start w:val="1"/>
      <w:numFmt w:val="lowerLetter"/>
      <w:lvlText w:val="%1."/>
      <w:lvlJc w:val="left"/>
      <w:pPr>
        <w:tabs>
          <w:tab w:val="num" w:pos="720"/>
        </w:tabs>
        <w:ind w:left="720" w:hanging="360"/>
      </w:pPr>
      <w:rPr>
        <w:rFonts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114" w15:restartNumberingAfterBreak="0">
    <w:nsid w:val="6F6D6B4B"/>
    <w:multiLevelType w:val="hybridMultilevel"/>
    <w:tmpl w:val="653E9126"/>
    <w:lvl w:ilvl="0" w:tplc="93E8A5FC">
      <w:start w:val="1"/>
      <w:numFmt w:val="decimal"/>
      <w:lvlText w:val="%1."/>
      <w:lvlJc w:val="left"/>
      <w:pPr>
        <w:ind w:left="720" w:hanging="360"/>
      </w:pPr>
      <w:rPr>
        <w:rFonts w:ascii="Times New Roman" w:hAnsi="Times New Roman" w:cs="Times New Roman" w:hint="default"/>
        <w:sz w:val="28"/>
        <w:szCs w:val="28"/>
      </w:rPr>
    </w:lvl>
    <w:lvl w:ilvl="1" w:tplc="59EAF3F0" w:tentative="1">
      <w:start w:val="1"/>
      <w:numFmt w:val="lowerLetter"/>
      <w:lvlText w:val="%2."/>
      <w:lvlJc w:val="left"/>
      <w:pPr>
        <w:ind w:left="1440" w:hanging="360"/>
      </w:pPr>
    </w:lvl>
    <w:lvl w:ilvl="2" w:tplc="F1D8B340" w:tentative="1">
      <w:start w:val="1"/>
      <w:numFmt w:val="lowerRoman"/>
      <w:lvlText w:val="%3."/>
      <w:lvlJc w:val="right"/>
      <w:pPr>
        <w:ind w:left="2160" w:hanging="180"/>
      </w:pPr>
    </w:lvl>
    <w:lvl w:ilvl="3" w:tplc="337A1F66" w:tentative="1">
      <w:start w:val="1"/>
      <w:numFmt w:val="decimal"/>
      <w:lvlText w:val="%4."/>
      <w:lvlJc w:val="left"/>
      <w:pPr>
        <w:ind w:left="2880" w:hanging="360"/>
      </w:pPr>
    </w:lvl>
    <w:lvl w:ilvl="4" w:tplc="D9E4BDAA" w:tentative="1">
      <w:start w:val="1"/>
      <w:numFmt w:val="lowerLetter"/>
      <w:lvlText w:val="%5."/>
      <w:lvlJc w:val="left"/>
      <w:pPr>
        <w:ind w:left="3600" w:hanging="360"/>
      </w:pPr>
    </w:lvl>
    <w:lvl w:ilvl="5" w:tplc="DE005304" w:tentative="1">
      <w:start w:val="1"/>
      <w:numFmt w:val="lowerRoman"/>
      <w:lvlText w:val="%6."/>
      <w:lvlJc w:val="right"/>
      <w:pPr>
        <w:ind w:left="4320" w:hanging="180"/>
      </w:pPr>
    </w:lvl>
    <w:lvl w:ilvl="6" w:tplc="453C7272" w:tentative="1">
      <w:start w:val="1"/>
      <w:numFmt w:val="decimal"/>
      <w:lvlText w:val="%7."/>
      <w:lvlJc w:val="left"/>
      <w:pPr>
        <w:ind w:left="5040" w:hanging="360"/>
      </w:pPr>
    </w:lvl>
    <w:lvl w:ilvl="7" w:tplc="091604DC" w:tentative="1">
      <w:start w:val="1"/>
      <w:numFmt w:val="lowerLetter"/>
      <w:lvlText w:val="%8."/>
      <w:lvlJc w:val="left"/>
      <w:pPr>
        <w:ind w:left="5760" w:hanging="360"/>
      </w:pPr>
    </w:lvl>
    <w:lvl w:ilvl="8" w:tplc="EED880C4" w:tentative="1">
      <w:start w:val="1"/>
      <w:numFmt w:val="lowerRoman"/>
      <w:lvlText w:val="%9."/>
      <w:lvlJc w:val="right"/>
      <w:pPr>
        <w:ind w:left="6480" w:hanging="180"/>
      </w:pPr>
    </w:lvl>
  </w:abstractNum>
  <w:abstractNum w:abstractNumId="115"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116" w15:restartNumberingAfterBreak="0">
    <w:nsid w:val="75353682"/>
    <w:multiLevelType w:val="hybridMultilevel"/>
    <w:tmpl w:val="862485F8"/>
    <w:lvl w:ilvl="0" w:tplc="842294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75CB3F63"/>
    <w:multiLevelType w:val="hybridMultilevel"/>
    <w:tmpl w:val="932EDBAE"/>
    <w:lvl w:ilvl="0" w:tplc="BCC43772">
      <w:start w:val="1"/>
      <w:numFmt w:val="decimal"/>
      <w:lvlText w:val="%1."/>
      <w:lvlJc w:val="center"/>
      <w:pPr>
        <w:ind w:left="720" w:hanging="360"/>
      </w:pPr>
      <w:rPr>
        <w:rFonts w:hint="default"/>
      </w:rPr>
    </w:lvl>
    <w:lvl w:ilvl="1" w:tplc="75F80554">
      <w:start w:val="1"/>
      <w:numFmt w:val="decimal"/>
      <w:lvlText w:val="%2."/>
      <w:lvlJc w:val="left"/>
      <w:pPr>
        <w:ind w:left="1440" w:hanging="360"/>
      </w:pPr>
      <w:rPr>
        <w:b/>
      </w:rPr>
    </w:lvl>
    <w:lvl w:ilvl="2" w:tplc="C26423E4">
      <w:start w:val="1"/>
      <w:numFmt w:val="lowerLetter"/>
      <w:lvlText w:val="%3)"/>
      <w:lvlJc w:val="left"/>
      <w:pPr>
        <w:ind w:left="2340" w:hanging="360"/>
      </w:pPr>
      <w:rPr>
        <w:rFonts w:hint="default"/>
        <w:b w:val="0"/>
        <w:i w:val="0"/>
      </w:rPr>
    </w:lvl>
    <w:lvl w:ilvl="3" w:tplc="54940618" w:tentative="1">
      <w:start w:val="1"/>
      <w:numFmt w:val="decimal"/>
      <w:lvlText w:val="%4."/>
      <w:lvlJc w:val="left"/>
      <w:pPr>
        <w:ind w:left="2880" w:hanging="360"/>
      </w:pPr>
    </w:lvl>
    <w:lvl w:ilvl="4" w:tplc="2592D0A6" w:tentative="1">
      <w:start w:val="1"/>
      <w:numFmt w:val="lowerLetter"/>
      <w:lvlText w:val="%5."/>
      <w:lvlJc w:val="left"/>
      <w:pPr>
        <w:ind w:left="3600" w:hanging="360"/>
      </w:pPr>
    </w:lvl>
    <w:lvl w:ilvl="5" w:tplc="14E4AEE2" w:tentative="1">
      <w:start w:val="1"/>
      <w:numFmt w:val="lowerRoman"/>
      <w:lvlText w:val="%6."/>
      <w:lvlJc w:val="right"/>
      <w:pPr>
        <w:ind w:left="4320" w:hanging="180"/>
      </w:pPr>
    </w:lvl>
    <w:lvl w:ilvl="6" w:tplc="96023990" w:tentative="1">
      <w:start w:val="1"/>
      <w:numFmt w:val="decimal"/>
      <w:lvlText w:val="%7."/>
      <w:lvlJc w:val="left"/>
      <w:pPr>
        <w:ind w:left="5040" w:hanging="360"/>
      </w:pPr>
    </w:lvl>
    <w:lvl w:ilvl="7" w:tplc="9C7CD968" w:tentative="1">
      <w:start w:val="1"/>
      <w:numFmt w:val="lowerLetter"/>
      <w:lvlText w:val="%8."/>
      <w:lvlJc w:val="left"/>
      <w:pPr>
        <w:ind w:left="5760" w:hanging="360"/>
      </w:pPr>
    </w:lvl>
    <w:lvl w:ilvl="8" w:tplc="F52E71FE" w:tentative="1">
      <w:start w:val="1"/>
      <w:numFmt w:val="lowerRoman"/>
      <w:lvlText w:val="%9."/>
      <w:lvlJc w:val="right"/>
      <w:pPr>
        <w:ind w:left="6480" w:hanging="180"/>
      </w:pPr>
    </w:lvl>
  </w:abstractNum>
  <w:abstractNum w:abstractNumId="118" w15:restartNumberingAfterBreak="0">
    <w:nsid w:val="781E7903"/>
    <w:multiLevelType w:val="hybridMultilevel"/>
    <w:tmpl w:val="BE5EC8A0"/>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119"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120" w15:restartNumberingAfterBreak="0">
    <w:nsid w:val="78E6530E"/>
    <w:multiLevelType w:val="hybridMultilevel"/>
    <w:tmpl w:val="E34C6452"/>
    <w:lvl w:ilvl="0" w:tplc="FFFFFFFF">
      <w:numFmt w:val="bullet"/>
      <w:lvlText w:val="-"/>
      <w:lvlJc w:val="left"/>
      <w:pPr>
        <w:tabs>
          <w:tab w:val="num" w:pos="720"/>
        </w:tabs>
        <w:ind w:left="720" w:hanging="360"/>
      </w:pPr>
      <w:rPr>
        <w:rFonts w:ascii="Times New Roman" w:eastAsia="Times New Roman" w:hAnsi="Times New Roman" w:cs="Times New Roman" w:hint="default"/>
        <w:color w:val="auto"/>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1"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122"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123"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124" w15:restartNumberingAfterBreak="0">
    <w:nsid w:val="7A903F7C"/>
    <w:multiLevelType w:val="hybridMultilevel"/>
    <w:tmpl w:val="821AC682"/>
    <w:lvl w:ilvl="0" w:tplc="12B61EAC">
      <w:start w:val="1"/>
      <w:numFmt w:val="decimal"/>
      <w:lvlText w:val="%1"/>
      <w:lvlJc w:val="center"/>
      <w:pPr>
        <w:ind w:left="1571" w:hanging="360"/>
      </w:pPr>
      <w:rPr>
        <w:rFonts w:hint="default"/>
      </w:rPr>
    </w:lvl>
    <w:lvl w:ilvl="1" w:tplc="382E8B84" w:tentative="1">
      <w:start w:val="1"/>
      <w:numFmt w:val="bullet"/>
      <w:lvlText w:val="o"/>
      <w:lvlJc w:val="left"/>
      <w:pPr>
        <w:ind w:left="2291" w:hanging="360"/>
      </w:pPr>
      <w:rPr>
        <w:rFonts w:ascii="Courier New" w:hAnsi="Courier New" w:cs="Courier New" w:hint="default"/>
      </w:rPr>
    </w:lvl>
    <w:lvl w:ilvl="2" w:tplc="B104970C" w:tentative="1">
      <w:start w:val="1"/>
      <w:numFmt w:val="bullet"/>
      <w:lvlText w:val=""/>
      <w:lvlJc w:val="left"/>
      <w:pPr>
        <w:ind w:left="3011" w:hanging="360"/>
      </w:pPr>
      <w:rPr>
        <w:rFonts w:ascii="Wingdings" w:hAnsi="Wingdings" w:hint="default"/>
      </w:rPr>
    </w:lvl>
    <w:lvl w:ilvl="3" w:tplc="0E5E6C62" w:tentative="1">
      <w:start w:val="1"/>
      <w:numFmt w:val="bullet"/>
      <w:lvlText w:val=""/>
      <w:lvlJc w:val="left"/>
      <w:pPr>
        <w:ind w:left="3731" w:hanging="360"/>
      </w:pPr>
      <w:rPr>
        <w:rFonts w:ascii="Symbol" w:hAnsi="Symbol" w:hint="default"/>
      </w:rPr>
    </w:lvl>
    <w:lvl w:ilvl="4" w:tplc="5D7A8CA2" w:tentative="1">
      <w:start w:val="1"/>
      <w:numFmt w:val="bullet"/>
      <w:lvlText w:val="o"/>
      <w:lvlJc w:val="left"/>
      <w:pPr>
        <w:ind w:left="4451" w:hanging="360"/>
      </w:pPr>
      <w:rPr>
        <w:rFonts w:ascii="Courier New" w:hAnsi="Courier New" w:cs="Courier New" w:hint="default"/>
      </w:rPr>
    </w:lvl>
    <w:lvl w:ilvl="5" w:tplc="BFCCAE24" w:tentative="1">
      <w:start w:val="1"/>
      <w:numFmt w:val="bullet"/>
      <w:lvlText w:val=""/>
      <w:lvlJc w:val="left"/>
      <w:pPr>
        <w:ind w:left="5171" w:hanging="360"/>
      </w:pPr>
      <w:rPr>
        <w:rFonts w:ascii="Wingdings" w:hAnsi="Wingdings" w:hint="default"/>
      </w:rPr>
    </w:lvl>
    <w:lvl w:ilvl="6" w:tplc="34262680" w:tentative="1">
      <w:start w:val="1"/>
      <w:numFmt w:val="bullet"/>
      <w:lvlText w:val=""/>
      <w:lvlJc w:val="left"/>
      <w:pPr>
        <w:ind w:left="5891" w:hanging="360"/>
      </w:pPr>
      <w:rPr>
        <w:rFonts w:ascii="Symbol" w:hAnsi="Symbol" w:hint="default"/>
      </w:rPr>
    </w:lvl>
    <w:lvl w:ilvl="7" w:tplc="827AEC26" w:tentative="1">
      <w:start w:val="1"/>
      <w:numFmt w:val="bullet"/>
      <w:lvlText w:val="o"/>
      <w:lvlJc w:val="left"/>
      <w:pPr>
        <w:ind w:left="6611" w:hanging="360"/>
      </w:pPr>
      <w:rPr>
        <w:rFonts w:ascii="Courier New" w:hAnsi="Courier New" w:cs="Courier New" w:hint="default"/>
      </w:rPr>
    </w:lvl>
    <w:lvl w:ilvl="8" w:tplc="F078C760" w:tentative="1">
      <w:start w:val="1"/>
      <w:numFmt w:val="bullet"/>
      <w:lvlText w:val=""/>
      <w:lvlJc w:val="left"/>
      <w:pPr>
        <w:ind w:left="7331" w:hanging="360"/>
      </w:pPr>
      <w:rPr>
        <w:rFonts w:ascii="Wingdings" w:hAnsi="Wingdings" w:hint="default"/>
      </w:rPr>
    </w:lvl>
  </w:abstractNum>
  <w:abstractNum w:abstractNumId="125"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126"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129" w15:restartNumberingAfterBreak="0">
    <w:nsid w:val="7DCC5D5A"/>
    <w:multiLevelType w:val="hybridMultilevel"/>
    <w:tmpl w:val="1AC20E3A"/>
    <w:lvl w:ilvl="0" w:tplc="375E8FE2">
      <w:numFmt w:val="bullet"/>
      <w:lvlText w:val="-"/>
      <w:lvlJc w:val="left"/>
      <w:pPr>
        <w:ind w:left="119" w:hanging="164"/>
      </w:pPr>
      <w:rPr>
        <w:rFonts w:ascii="Times New Roman" w:eastAsia="Times New Roman" w:hAnsi="Times New Roman" w:hint="default"/>
        <w:w w:val="99"/>
        <w:sz w:val="28"/>
      </w:rPr>
    </w:lvl>
    <w:lvl w:ilvl="1" w:tplc="56F8E08C">
      <w:numFmt w:val="bullet"/>
      <w:lvlText w:val="-"/>
      <w:lvlJc w:val="left"/>
      <w:pPr>
        <w:ind w:left="219" w:hanging="178"/>
      </w:pPr>
      <w:rPr>
        <w:rFonts w:ascii="Times New Roman" w:eastAsia="Times New Roman" w:hAnsi="Times New Roman" w:hint="default"/>
        <w:w w:val="99"/>
        <w:sz w:val="28"/>
      </w:rPr>
    </w:lvl>
    <w:lvl w:ilvl="2" w:tplc="00D08F30">
      <w:numFmt w:val="bullet"/>
      <w:lvlText w:val="*"/>
      <w:lvlJc w:val="left"/>
      <w:pPr>
        <w:ind w:left="876" w:hanging="207"/>
      </w:pPr>
      <w:rPr>
        <w:rFonts w:ascii="Times New Roman" w:eastAsia="Times New Roman" w:hAnsi="Times New Roman" w:hint="default"/>
        <w:w w:val="99"/>
        <w:sz w:val="28"/>
      </w:rPr>
    </w:lvl>
    <w:lvl w:ilvl="3" w:tplc="A85446C8">
      <w:numFmt w:val="bullet"/>
      <w:lvlText w:val="•"/>
      <w:lvlJc w:val="left"/>
      <w:pPr>
        <w:ind w:left="1932" w:hanging="207"/>
      </w:pPr>
      <w:rPr>
        <w:rFonts w:hint="default"/>
      </w:rPr>
    </w:lvl>
    <w:lvl w:ilvl="4" w:tplc="E8BC2B98">
      <w:numFmt w:val="bullet"/>
      <w:lvlText w:val="•"/>
      <w:lvlJc w:val="left"/>
      <w:pPr>
        <w:ind w:left="2985" w:hanging="207"/>
      </w:pPr>
      <w:rPr>
        <w:rFonts w:hint="default"/>
      </w:rPr>
    </w:lvl>
    <w:lvl w:ilvl="5" w:tplc="D7EE4754">
      <w:numFmt w:val="bullet"/>
      <w:lvlText w:val="•"/>
      <w:lvlJc w:val="left"/>
      <w:pPr>
        <w:ind w:left="4037" w:hanging="207"/>
      </w:pPr>
      <w:rPr>
        <w:rFonts w:hint="default"/>
      </w:rPr>
    </w:lvl>
    <w:lvl w:ilvl="6" w:tplc="C2E452BE">
      <w:numFmt w:val="bullet"/>
      <w:lvlText w:val="•"/>
      <w:lvlJc w:val="left"/>
      <w:pPr>
        <w:ind w:left="5090" w:hanging="207"/>
      </w:pPr>
      <w:rPr>
        <w:rFonts w:hint="default"/>
      </w:rPr>
    </w:lvl>
    <w:lvl w:ilvl="7" w:tplc="963C2294">
      <w:numFmt w:val="bullet"/>
      <w:lvlText w:val="•"/>
      <w:lvlJc w:val="left"/>
      <w:pPr>
        <w:ind w:left="6142" w:hanging="207"/>
      </w:pPr>
      <w:rPr>
        <w:rFonts w:hint="default"/>
      </w:rPr>
    </w:lvl>
    <w:lvl w:ilvl="8" w:tplc="E5B63826">
      <w:numFmt w:val="bullet"/>
      <w:lvlText w:val="•"/>
      <w:lvlJc w:val="left"/>
      <w:pPr>
        <w:ind w:left="7195" w:hanging="207"/>
      </w:pPr>
      <w:rPr>
        <w:rFonts w:hint="default"/>
      </w:rPr>
    </w:lvl>
  </w:abstractNum>
  <w:abstractNum w:abstractNumId="130" w15:restartNumberingAfterBreak="0">
    <w:nsid w:val="7E1C55AF"/>
    <w:multiLevelType w:val="hybridMultilevel"/>
    <w:tmpl w:val="E5EE7C7C"/>
    <w:lvl w:ilvl="0" w:tplc="60309E10">
      <w:start w:val="1"/>
      <w:numFmt w:val="bullet"/>
      <w:lvlText w:val=""/>
      <w:lvlJc w:val="left"/>
      <w:pPr>
        <w:ind w:left="1146" w:hanging="360"/>
      </w:pPr>
      <w:rPr>
        <w:rFonts w:ascii="Symbol" w:hAnsi="Symbol" w:hint="default"/>
      </w:rPr>
    </w:lvl>
    <w:lvl w:ilvl="1" w:tplc="6200F0F2" w:tentative="1">
      <w:start w:val="1"/>
      <w:numFmt w:val="bullet"/>
      <w:lvlText w:val="o"/>
      <w:lvlJc w:val="left"/>
      <w:pPr>
        <w:ind w:left="1866" w:hanging="360"/>
      </w:pPr>
      <w:rPr>
        <w:rFonts w:ascii="Courier New" w:hAnsi="Courier New" w:cs="Courier New" w:hint="default"/>
      </w:rPr>
    </w:lvl>
    <w:lvl w:ilvl="2" w:tplc="122A2330" w:tentative="1">
      <w:start w:val="1"/>
      <w:numFmt w:val="bullet"/>
      <w:lvlText w:val=""/>
      <w:lvlJc w:val="left"/>
      <w:pPr>
        <w:ind w:left="2586" w:hanging="360"/>
      </w:pPr>
      <w:rPr>
        <w:rFonts w:ascii="Wingdings" w:hAnsi="Wingdings" w:hint="default"/>
      </w:rPr>
    </w:lvl>
    <w:lvl w:ilvl="3" w:tplc="71A8CCC0" w:tentative="1">
      <w:start w:val="1"/>
      <w:numFmt w:val="bullet"/>
      <w:lvlText w:val=""/>
      <w:lvlJc w:val="left"/>
      <w:pPr>
        <w:ind w:left="3306" w:hanging="360"/>
      </w:pPr>
      <w:rPr>
        <w:rFonts w:ascii="Symbol" w:hAnsi="Symbol" w:hint="default"/>
      </w:rPr>
    </w:lvl>
    <w:lvl w:ilvl="4" w:tplc="67A6B2C0" w:tentative="1">
      <w:start w:val="1"/>
      <w:numFmt w:val="bullet"/>
      <w:lvlText w:val="o"/>
      <w:lvlJc w:val="left"/>
      <w:pPr>
        <w:ind w:left="4026" w:hanging="360"/>
      </w:pPr>
      <w:rPr>
        <w:rFonts w:ascii="Courier New" w:hAnsi="Courier New" w:cs="Courier New" w:hint="default"/>
      </w:rPr>
    </w:lvl>
    <w:lvl w:ilvl="5" w:tplc="0A7A30C0" w:tentative="1">
      <w:start w:val="1"/>
      <w:numFmt w:val="bullet"/>
      <w:lvlText w:val=""/>
      <w:lvlJc w:val="left"/>
      <w:pPr>
        <w:ind w:left="4746" w:hanging="360"/>
      </w:pPr>
      <w:rPr>
        <w:rFonts w:ascii="Wingdings" w:hAnsi="Wingdings" w:hint="default"/>
      </w:rPr>
    </w:lvl>
    <w:lvl w:ilvl="6" w:tplc="82EE5520" w:tentative="1">
      <w:start w:val="1"/>
      <w:numFmt w:val="bullet"/>
      <w:lvlText w:val=""/>
      <w:lvlJc w:val="left"/>
      <w:pPr>
        <w:ind w:left="5466" w:hanging="360"/>
      </w:pPr>
      <w:rPr>
        <w:rFonts w:ascii="Symbol" w:hAnsi="Symbol" w:hint="default"/>
      </w:rPr>
    </w:lvl>
    <w:lvl w:ilvl="7" w:tplc="48C6573A" w:tentative="1">
      <w:start w:val="1"/>
      <w:numFmt w:val="bullet"/>
      <w:lvlText w:val="o"/>
      <w:lvlJc w:val="left"/>
      <w:pPr>
        <w:ind w:left="6186" w:hanging="360"/>
      </w:pPr>
      <w:rPr>
        <w:rFonts w:ascii="Courier New" w:hAnsi="Courier New" w:cs="Courier New" w:hint="default"/>
      </w:rPr>
    </w:lvl>
    <w:lvl w:ilvl="8" w:tplc="E5EE75FA" w:tentative="1">
      <w:start w:val="1"/>
      <w:numFmt w:val="bullet"/>
      <w:lvlText w:val=""/>
      <w:lvlJc w:val="left"/>
      <w:pPr>
        <w:ind w:left="6906" w:hanging="360"/>
      </w:pPr>
      <w:rPr>
        <w:rFonts w:ascii="Wingdings" w:hAnsi="Wingdings" w:hint="default"/>
      </w:rPr>
    </w:lvl>
  </w:abstractNum>
  <w:abstractNum w:abstractNumId="131"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33" w15:restartNumberingAfterBreak="0">
    <w:nsid w:val="7FEA19D7"/>
    <w:multiLevelType w:val="hybridMultilevel"/>
    <w:tmpl w:val="E8BACCD6"/>
    <w:lvl w:ilvl="0" w:tplc="CD7491B6">
      <w:start w:val="1"/>
      <w:numFmt w:val="lowerLetter"/>
      <w:lvlText w:val="%1."/>
      <w:lvlJc w:val="left"/>
      <w:pPr>
        <w:ind w:left="402" w:hanging="284"/>
      </w:pPr>
      <w:rPr>
        <w:rFonts w:ascii="Times New Roman" w:eastAsia="Times New Roman" w:hAnsi="Times New Roman" w:cs="Times New Roman" w:hint="default"/>
        <w:i/>
        <w:w w:val="99"/>
        <w:sz w:val="28"/>
        <w:szCs w:val="28"/>
      </w:rPr>
    </w:lvl>
    <w:lvl w:ilvl="1" w:tplc="99D884A6">
      <w:numFmt w:val="bullet"/>
      <w:lvlText w:val="•"/>
      <w:lvlJc w:val="left"/>
      <w:pPr>
        <w:ind w:left="1290" w:hanging="284"/>
      </w:pPr>
      <w:rPr>
        <w:rFonts w:hint="default"/>
      </w:rPr>
    </w:lvl>
    <w:lvl w:ilvl="2" w:tplc="5FFA88DE">
      <w:numFmt w:val="bullet"/>
      <w:lvlText w:val="•"/>
      <w:lvlJc w:val="left"/>
      <w:pPr>
        <w:ind w:left="2180" w:hanging="284"/>
      </w:pPr>
      <w:rPr>
        <w:rFonts w:hint="default"/>
      </w:rPr>
    </w:lvl>
    <w:lvl w:ilvl="3" w:tplc="322C0AD8">
      <w:numFmt w:val="bullet"/>
      <w:lvlText w:val="•"/>
      <w:lvlJc w:val="left"/>
      <w:pPr>
        <w:ind w:left="3070" w:hanging="284"/>
      </w:pPr>
      <w:rPr>
        <w:rFonts w:hint="default"/>
      </w:rPr>
    </w:lvl>
    <w:lvl w:ilvl="4" w:tplc="6DFE229A">
      <w:numFmt w:val="bullet"/>
      <w:lvlText w:val="•"/>
      <w:lvlJc w:val="left"/>
      <w:pPr>
        <w:ind w:left="3960" w:hanging="284"/>
      </w:pPr>
      <w:rPr>
        <w:rFonts w:hint="default"/>
      </w:rPr>
    </w:lvl>
    <w:lvl w:ilvl="5" w:tplc="D51E97F8">
      <w:numFmt w:val="bullet"/>
      <w:lvlText w:val="•"/>
      <w:lvlJc w:val="left"/>
      <w:pPr>
        <w:ind w:left="4850" w:hanging="284"/>
      </w:pPr>
      <w:rPr>
        <w:rFonts w:hint="default"/>
      </w:rPr>
    </w:lvl>
    <w:lvl w:ilvl="6" w:tplc="9836D174">
      <w:numFmt w:val="bullet"/>
      <w:lvlText w:val="•"/>
      <w:lvlJc w:val="left"/>
      <w:pPr>
        <w:ind w:left="5740" w:hanging="284"/>
      </w:pPr>
      <w:rPr>
        <w:rFonts w:hint="default"/>
      </w:rPr>
    </w:lvl>
    <w:lvl w:ilvl="7" w:tplc="F5288F84">
      <w:numFmt w:val="bullet"/>
      <w:lvlText w:val="•"/>
      <w:lvlJc w:val="left"/>
      <w:pPr>
        <w:ind w:left="6630" w:hanging="284"/>
      </w:pPr>
      <w:rPr>
        <w:rFonts w:hint="default"/>
      </w:rPr>
    </w:lvl>
    <w:lvl w:ilvl="8" w:tplc="275E98FE">
      <w:numFmt w:val="bullet"/>
      <w:lvlText w:val="•"/>
      <w:lvlJc w:val="left"/>
      <w:pPr>
        <w:ind w:left="7520" w:hanging="284"/>
      </w:pPr>
      <w:rPr>
        <w:rFonts w:hint="default"/>
      </w:rPr>
    </w:lvl>
  </w:abstractNum>
  <w:num w:numId="1">
    <w:abstractNumId w:val="2"/>
  </w:num>
  <w:num w:numId="2">
    <w:abstractNumId w:val="82"/>
  </w:num>
  <w:num w:numId="3">
    <w:abstractNumId w:val="122"/>
  </w:num>
  <w:num w:numId="4">
    <w:abstractNumId w:val="96"/>
  </w:num>
  <w:num w:numId="5">
    <w:abstractNumId w:val="1"/>
  </w:num>
  <w:num w:numId="6">
    <w:abstractNumId w:val="0"/>
  </w:num>
  <w:num w:numId="7">
    <w:abstractNumId w:val="3"/>
  </w:num>
  <w:num w:numId="8">
    <w:abstractNumId w:val="107"/>
  </w:num>
  <w:num w:numId="9">
    <w:abstractNumId w:val="102"/>
  </w:num>
  <w:num w:numId="10">
    <w:abstractNumId w:val="33"/>
  </w:num>
  <w:num w:numId="11">
    <w:abstractNumId w:val="126"/>
  </w:num>
  <w:num w:numId="12">
    <w:abstractNumId w:val="121"/>
  </w:num>
  <w:num w:numId="13">
    <w:abstractNumId w:val="53"/>
  </w:num>
  <w:num w:numId="14">
    <w:abstractNumId w:val="47"/>
  </w:num>
  <w:num w:numId="15">
    <w:abstractNumId w:val="115"/>
  </w:num>
  <w:num w:numId="16">
    <w:abstractNumId w:val="52"/>
  </w:num>
  <w:num w:numId="17">
    <w:abstractNumId w:val="101"/>
  </w:num>
  <w:num w:numId="18">
    <w:abstractNumId w:val="42"/>
  </w:num>
  <w:num w:numId="19">
    <w:abstractNumId w:val="60"/>
  </w:num>
  <w:num w:numId="20">
    <w:abstractNumId w:val="90"/>
  </w:num>
  <w:num w:numId="21">
    <w:abstractNumId w:val="109"/>
  </w:num>
  <w:num w:numId="22">
    <w:abstractNumId w:val="89"/>
  </w:num>
  <w:num w:numId="23">
    <w:abstractNumId w:val="127"/>
  </w:num>
  <w:num w:numId="24">
    <w:abstractNumId w:val="87"/>
  </w:num>
  <w:num w:numId="25">
    <w:abstractNumId w:val="125"/>
  </w:num>
  <w:num w:numId="26">
    <w:abstractNumId w:val="40"/>
  </w:num>
  <w:num w:numId="27">
    <w:abstractNumId w:val="105"/>
  </w:num>
  <w:num w:numId="28">
    <w:abstractNumId w:val="77"/>
  </w:num>
  <w:num w:numId="29">
    <w:abstractNumId w:val="123"/>
  </w:num>
  <w:num w:numId="30">
    <w:abstractNumId w:val="81"/>
  </w:num>
  <w:num w:numId="31">
    <w:abstractNumId w:val="23"/>
  </w:num>
  <w:num w:numId="32">
    <w:abstractNumId w:val="132"/>
  </w:num>
  <w:num w:numId="33">
    <w:abstractNumId w:val="131"/>
  </w:num>
  <w:num w:numId="34">
    <w:abstractNumId w:val="46"/>
  </w:num>
  <w:num w:numId="35">
    <w:abstractNumId w:val="92"/>
  </w:num>
  <w:num w:numId="36">
    <w:abstractNumId w:val="75"/>
  </w:num>
  <w:num w:numId="37">
    <w:abstractNumId w:val="31"/>
  </w:num>
  <w:num w:numId="38">
    <w:abstractNumId w:val="45"/>
  </w:num>
  <w:num w:numId="39">
    <w:abstractNumId w:val="128"/>
  </w:num>
  <w:num w:numId="40">
    <w:abstractNumId w:val="38"/>
  </w:num>
  <w:num w:numId="41">
    <w:abstractNumId w:val="74"/>
  </w:num>
  <w:num w:numId="42">
    <w:abstractNumId w:val="59"/>
  </w:num>
  <w:num w:numId="43">
    <w:abstractNumId w:val="34"/>
  </w:num>
  <w:num w:numId="44">
    <w:abstractNumId w:val="28"/>
  </w:num>
  <w:num w:numId="45">
    <w:abstractNumId w:val="65"/>
  </w:num>
  <w:num w:numId="46">
    <w:abstractNumId w:val="110"/>
  </w:num>
  <w:num w:numId="47">
    <w:abstractNumId w:val="58"/>
  </w:num>
  <w:num w:numId="48">
    <w:abstractNumId w:val="56"/>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8"/>
  </w:num>
  <w:num w:numId="50">
    <w:abstractNumId w:val="83"/>
  </w:num>
  <w:num w:numId="51">
    <w:abstractNumId w:val="49"/>
  </w:num>
  <w:num w:numId="52">
    <w:abstractNumId w:val="93"/>
  </w:num>
  <w:num w:numId="53">
    <w:abstractNumId w:val="8"/>
  </w:num>
  <w:num w:numId="54">
    <w:abstractNumId w:val="133"/>
  </w:num>
  <w:num w:numId="55">
    <w:abstractNumId w:val="118"/>
  </w:num>
  <w:num w:numId="56">
    <w:abstractNumId w:val="129"/>
  </w:num>
  <w:num w:numId="57">
    <w:abstractNumId w:val="4"/>
  </w:num>
  <w:num w:numId="58">
    <w:abstractNumId w:val="119"/>
  </w:num>
  <w:num w:numId="59">
    <w:abstractNumId w:val="25"/>
  </w:num>
  <w:num w:numId="60">
    <w:abstractNumId w:val="22"/>
  </w:num>
  <w:num w:numId="61">
    <w:abstractNumId w:val="21"/>
  </w:num>
  <w:num w:numId="62">
    <w:abstractNumId w:val="20"/>
  </w:num>
  <w:num w:numId="63">
    <w:abstractNumId w:val="19"/>
  </w:num>
  <w:num w:numId="64">
    <w:abstractNumId w:val="18"/>
  </w:num>
  <w:num w:numId="65">
    <w:abstractNumId w:val="17"/>
  </w:num>
  <w:num w:numId="66">
    <w:abstractNumId w:val="16"/>
  </w:num>
  <w:num w:numId="67">
    <w:abstractNumId w:val="15"/>
  </w:num>
  <w:num w:numId="68">
    <w:abstractNumId w:val="14"/>
  </w:num>
  <w:num w:numId="69">
    <w:abstractNumId w:val="13"/>
  </w:num>
  <w:num w:numId="70">
    <w:abstractNumId w:val="12"/>
  </w:num>
  <w:num w:numId="71">
    <w:abstractNumId w:val="11"/>
  </w:num>
  <w:num w:numId="72">
    <w:abstractNumId w:val="10"/>
  </w:num>
  <w:num w:numId="73">
    <w:abstractNumId w:val="9"/>
  </w:num>
  <w:num w:numId="74">
    <w:abstractNumId w:val="7"/>
  </w:num>
  <w:num w:numId="75">
    <w:abstractNumId w:val="6"/>
  </w:num>
  <w:num w:numId="76">
    <w:abstractNumId w:val="36"/>
  </w:num>
  <w:num w:numId="77">
    <w:abstractNumId w:val="41"/>
  </w:num>
  <w:num w:numId="78">
    <w:abstractNumId w:val="54"/>
  </w:num>
  <w:num w:numId="79">
    <w:abstractNumId w:val="85"/>
  </w:num>
  <w:num w:numId="80">
    <w:abstractNumId w:val="94"/>
  </w:num>
  <w:num w:numId="81">
    <w:abstractNumId w:val="100"/>
  </w:num>
  <w:num w:numId="82">
    <w:abstractNumId w:val="30"/>
  </w:num>
  <w:num w:numId="83">
    <w:abstractNumId w:val="91"/>
  </w:num>
  <w:num w:numId="84">
    <w:abstractNumId w:val="71"/>
  </w:num>
  <w:num w:numId="85">
    <w:abstractNumId w:val="108"/>
  </w:num>
  <w:num w:numId="86">
    <w:abstractNumId w:val="37"/>
  </w:num>
  <w:num w:numId="87">
    <w:abstractNumId w:val="43"/>
  </w:num>
  <w:num w:numId="88">
    <w:abstractNumId w:val="35"/>
  </w:num>
  <w:num w:numId="89">
    <w:abstractNumId w:val="76"/>
  </w:num>
  <w:num w:numId="90">
    <w:abstractNumId w:val="5"/>
  </w:num>
  <w:num w:numId="91">
    <w:abstractNumId w:val="79"/>
  </w:num>
  <w:num w:numId="92">
    <w:abstractNumId w:val="64"/>
  </w:num>
  <w:num w:numId="93">
    <w:abstractNumId w:val="70"/>
  </w:num>
  <w:num w:numId="94">
    <w:abstractNumId w:val="26"/>
  </w:num>
  <w:num w:numId="95">
    <w:abstractNumId w:val="24"/>
  </w:num>
  <w:num w:numId="96">
    <w:abstractNumId w:val="61"/>
  </w:num>
  <w:num w:numId="97">
    <w:abstractNumId w:val="29"/>
  </w:num>
  <w:num w:numId="98">
    <w:abstractNumId w:val="112"/>
  </w:num>
  <w:num w:numId="99">
    <w:abstractNumId w:val="73"/>
  </w:num>
  <w:num w:numId="100">
    <w:abstractNumId w:val="106"/>
  </w:num>
  <w:num w:numId="101">
    <w:abstractNumId w:val="99"/>
  </w:num>
  <w:num w:numId="102">
    <w:abstractNumId w:val="66"/>
  </w:num>
  <w:num w:numId="103">
    <w:abstractNumId w:val="32"/>
  </w:num>
  <w:num w:numId="104">
    <w:abstractNumId w:val="8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72"/>
  </w:num>
  <w:num w:numId="106">
    <w:abstractNumId w:val="1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51"/>
  </w:num>
  <w:num w:numId="109">
    <w:abstractNumId w:val="120"/>
  </w:num>
  <w:num w:numId="110">
    <w:abstractNumId w:val="68"/>
  </w:num>
  <w:num w:numId="111">
    <w:abstractNumId w:val="111"/>
  </w:num>
  <w:num w:numId="112">
    <w:abstractNumId w:val="84"/>
  </w:num>
  <w:num w:numId="113">
    <w:abstractNumId w:val="78"/>
  </w:num>
  <w:num w:numId="114">
    <w:abstractNumId w:val="117"/>
  </w:num>
  <w:num w:numId="115">
    <w:abstractNumId w:val="55"/>
  </w:num>
  <w:num w:numId="116">
    <w:abstractNumId w:val="50"/>
  </w:num>
  <w:num w:numId="117">
    <w:abstractNumId w:val="86"/>
  </w:num>
  <w:num w:numId="118">
    <w:abstractNumId w:val="57"/>
  </w:num>
  <w:num w:numId="119">
    <w:abstractNumId w:val="48"/>
  </w:num>
  <w:num w:numId="120">
    <w:abstractNumId w:val="103"/>
  </w:num>
  <w:num w:numId="121">
    <w:abstractNumId w:val="69"/>
  </w:num>
  <w:num w:numId="122">
    <w:abstractNumId w:val="130"/>
  </w:num>
  <w:num w:numId="123">
    <w:abstractNumId w:val="124"/>
  </w:num>
  <w:num w:numId="124">
    <w:abstractNumId w:val="67"/>
  </w:num>
  <w:num w:numId="125">
    <w:abstractNumId w:val="44"/>
  </w:num>
  <w:num w:numId="126">
    <w:abstractNumId w:val="62"/>
  </w:num>
  <w:num w:numId="127">
    <w:abstractNumId w:val="116"/>
  </w:num>
  <w:num w:numId="128">
    <w:abstractNumId w:val="104"/>
  </w:num>
  <w:num w:numId="129">
    <w:abstractNumId w:val="113"/>
  </w:num>
  <w:num w:numId="130">
    <w:abstractNumId w:val="95"/>
  </w:num>
  <w:num w:numId="131">
    <w:abstractNumId w:val="63"/>
  </w:num>
  <w:num w:numId="132">
    <w:abstractNumId w:val="97"/>
  </w:num>
  <w:num w:numId="133">
    <w:abstractNumId w:val="39"/>
  </w:num>
  <w:num w:numId="134">
    <w:abstractNumId w:val="114"/>
  </w:num>
  <w:num w:numId="135">
    <w:abstractNumId w:val="80"/>
  </w:num>
  <w:num w:numId="136">
    <w:abstractNumId w:val="56"/>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567"/>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6D8E"/>
    <w:rsid w:val="000023AE"/>
    <w:rsid w:val="00002A03"/>
    <w:rsid w:val="000044CC"/>
    <w:rsid w:val="00004EBB"/>
    <w:rsid w:val="00005283"/>
    <w:rsid w:val="00005371"/>
    <w:rsid w:val="00005933"/>
    <w:rsid w:val="00006F6A"/>
    <w:rsid w:val="00007494"/>
    <w:rsid w:val="00007DF9"/>
    <w:rsid w:val="00012E11"/>
    <w:rsid w:val="000131E9"/>
    <w:rsid w:val="00014853"/>
    <w:rsid w:val="00014F37"/>
    <w:rsid w:val="0001566D"/>
    <w:rsid w:val="0001712E"/>
    <w:rsid w:val="00017363"/>
    <w:rsid w:val="00017C3B"/>
    <w:rsid w:val="00020C10"/>
    <w:rsid w:val="00023E98"/>
    <w:rsid w:val="000244E8"/>
    <w:rsid w:val="000247BA"/>
    <w:rsid w:val="000248F1"/>
    <w:rsid w:val="000252C7"/>
    <w:rsid w:val="0002546F"/>
    <w:rsid w:val="00025509"/>
    <w:rsid w:val="000257F9"/>
    <w:rsid w:val="00025C86"/>
    <w:rsid w:val="00025E90"/>
    <w:rsid w:val="0002625A"/>
    <w:rsid w:val="000278FD"/>
    <w:rsid w:val="00027E4C"/>
    <w:rsid w:val="0003037E"/>
    <w:rsid w:val="000308F4"/>
    <w:rsid w:val="00030EB2"/>
    <w:rsid w:val="000311EF"/>
    <w:rsid w:val="000320A1"/>
    <w:rsid w:val="00033AAC"/>
    <w:rsid w:val="00034255"/>
    <w:rsid w:val="00035A2D"/>
    <w:rsid w:val="000361F7"/>
    <w:rsid w:val="00036DDB"/>
    <w:rsid w:val="00036E7E"/>
    <w:rsid w:val="00037772"/>
    <w:rsid w:val="00037DB6"/>
    <w:rsid w:val="00040CC2"/>
    <w:rsid w:val="0004103F"/>
    <w:rsid w:val="00042268"/>
    <w:rsid w:val="00042E4B"/>
    <w:rsid w:val="00042E54"/>
    <w:rsid w:val="00044CFC"/>
    <w:rsid w:val="00045422"/>
    <w:rsid w:val="00046045"/>
    <w:rsid w:val="00046406"/>
    <w:rsid w:val="000468A8"/>
    <w:rsid w:val="000469F6"/>
    <w:rsid w:val="000477D1"/>
    <w:rsid w:val="000509A5"/>
    <w:rsid w:val="00050F01"/>
    <w:rsid w:val="00052838"/>
    <w:rsid w:val="0005335B"/>
    <w:rsid w:val="0005410B"/>
    <w:rsid w:val="0005530C"/>
    <w:rsid w:val="00055BC6"/>
    <w:rsid w:val="00055D72"/>
    <w:rsid w:val="000563CA"/>
    <w:rsid w:val="00056EFA"/>
    <w:rsid w:val="000577D7"/>
    <w:rsid w:val="00057A9B"/>
    <w:rsid w:val="00060BEA"/>
    <w:rsid w:val="00060C9A"/>
    <w:rsid w:val="0006329D"/>
    <w:rsid w:val="00063887"/>
    <w:rsid w:val="00063DC4"/>
    <w:rsid w:val="00063DC6"/>
    <w:rsid w:val="00063E7D"/>
    <w:rsid w:val="00063FD3"/>
    <w:rsid w:val="00065167"/>
    <w:rsid w:val="00065864"/>
    <w:rsid w:val="00065D9C"/>
    <w:rsid w:val="00065E3F"/>
    <w:rsid w:val="000664FA"/>
    <w:rsid w:val="000676DF"/>
    <w:rsid w:val="00070BCA"/>
    <w:rsid w:val="00070CAB"/>
    <w:rsid w:val="00071BC4"/>
    <w:rsid w:val="00071DB4"/>
    <w:rsid w:val="000752F0"/>
    <w:rsid w:val="000809F3"/>
    <w:rsid w:val="00080C00"/>
    <w:rsid w:val="00081076"/>
    <w:rsid w:val="0008155A"/>
    <w:rsid w:val="00081D54"/>
    <w:rsid w:val="00081DAF"/>
    <w:rsid w:val="00082007"/>
    <w:rsid w:val="0008223C"/>
    <w:rsid w:val="00083242"/>
    <w:rsid w:val="00084E4D"/>
    <w:rsid w:val="00084EA9"/>
    <w:rsid w:val="00086B15"/>
    <w:rsid w:val="00087453"/>
    <w:rsid w:val="00090839"/>
    <w:rsid w:val="00090862"/>
    <w:rsid w:val="000915F8"/>
    <w:rsid w:val="00091E65"/>
    <w:rsid w:val="000943F5"/>
    <w:rsid w:val="000961AA"/>
    <w:rsid w:val="00096397"/>
    <w:rsid w:val="0009699D"/>
    <w:rsid w:val="00096CA1"/>
    <w:rsid w:val="00096CBE"/>
    <w:rsid w:val="000A0037"/>
    <w:rsid w:val="000A010B"/>
    <w:rsid w:val="000A163B"/>
    <w:rsid w:val="000A1647"/>
    <w:rsid w:val="000A22E8"/>
    <w:rsid w:val="000A2DF6"/>
    <w:rsid w:val="000A50D4"/>
    <w:rsid w:val="000A6EAF"/>
    <w:rsid w:val="000A7026"/>
    <w:rsid w:val="000A7780"/>
    <w:rsid w:val="000B113B"/>
    <w:rsid w:val="000B18BB"/>
    <w:rsid w:val="000B1AFE"/>
    <w:rsid w:val="000B2EAB"/>
    <w:rsid w:val="000B32B1"/>
    <w:rsid w:val="000B3896"/>
    <w:rsid w:val="000B39A2"/>
    <w:rsid w:val="000B4727"/>
    <w:rsid w:val="000B53AD"/>
    <w:rsid w:val="000C0690"/>
    <w:rsid w:val="000C07A4"/>
    <w:rsid w:val="000C129A"/>
    <w:rsid w:val="000C1665"/>
    <w:rsid w:val="000C175E"/>
    <w:rsid w:val="000C17E8"/>
    <w:rsid w:val="000C1E18"/>
    <w:rsid w:val="000C309D"/>
    <w:rsid w:val="000C6DCD"/>
    <w:rsid w:val="000D196E"/>
    <w:rsid w:val="000D1CB3"/>
    <w:rsid w:val="000D28E3"/>
    <w:rsid w:val="000D38BE"/>
    <w:rsid w:val="000D3A4D"/>
    <w:rsid w:val="000D4507"/>
    <w:rsid w:val="000D5104"/>
    <w:rsid w:val="000D538C"/>
    <w:rsid w:val="000D6A85"/>
    <w:rsid w:val="000D6C7F"/>
    <w:rsid w:val="000D7DEF"/>
    <w:rsid w:val="000E0755"/>
    <w:rsid w:val="000E2251"/>
    <w:rsid w:val="000E24F6"/>
    <w:rsid w:val="000E2863"/>
    <w:rsid w:val="000E3253"/>
    <w:rsid w:val="000E3A3E"/>
    <w:rsid w:val="000E4069"/>
    <w:rsid w:val="000E49C6"/>
    <w:rsid w:val="000E556E"/>
    <w:rsid w:val="000E63E7"/>
    <w:rsid w:val="000E7C59"/>
    <w:rsid w:val="000F089E"/>
    <w:rsid w:val="000F0F7D"/>
    <w:rsid w:val="000F138B"/>
    <w:rsid w:val="000F31B6"/>
    <w:rsid w:val="000F4C75"/>
    <w:rsid w:val="000F53E4"/>
    <w:rsid w:val="000F55C6"/>
    <w:rsid w:val="000F5CD5"/>
    <w:rsid w:val="000F6167"/>
    <w:rsid w:val="000F617E"/>
    <w:rsid w:val="00101199"/>
    <w:rsid w:val="00101D84"/>
    <w:rsid w:val="00102199"/>
    <w:rsid w:val="00102D7E"/>
    <w:rsid w:val="001047DF"/>
    <w:rsid w:val="001049B9"/>
    <w:rsid w:val="0010584A"/>
    <w:rsid w:val="0011002A"/>
    <w:rsid w:val="001105B2"/>
    <w:rsid w:val="00110749"/>
    <w:rsid w:val="001110A6"/>
    <w:rsid w:val="001117BE"/>
    <w:rsid w:val="001123F5"/>
    <w:rsid w:val="001138D8"/>
    <w:rsid w:val="00114E7F"/>
    <w:rsid w:val="00115B57"/>
    <w:rsid w:val="0011677E"/>
    <w:rsid w:val="0011680E"/>
    <w:rsid w:val="00117807"/>
    <w:rsid w:val="001203F7"/>
    <w:rsid w:val="00121A6C"/>
    <w:rsid w:val="00121B29"/>
    <w:rsid w:val="00124F6D"/>
    <w:rsid w:val="001254EC"/>
    <w:rsid w:val="001265B2"/>
    <w:rsid w:val="0012663A"/>
    <w:rsid w:val="0012702C"/>
    <w:rsid w:val="00127A9D"/>
    <w:rsid w:val="00131ED9"/>
    <w:rsid w:val="001323A9"/>
    <w:rsid w:val="00132CBE"/>
    <w:rsid w:val="00133F73"/>
    <w:rsid w:val="001347E9"/>
    <w:rsid w:val="00135121"/>
    <w:rsid w:val="001354DA"/>
    <w:rsid w:val="00135560"/>
    <w:rsid w:val="00136185"/>
    <w:rsid w:val="00136AF3"/>
    <w:rsid w:val="00137C4E"/>
    <w:rsid w:val="00140D63"/>
    <w:rsid w:val="00140FB0"/>
    <w:rsid w:val="0014165C"/>
    <w:rsid w:val="00142F2F"/>
    <w:rsid w:val="00144802"/>
    <w:rsid w:val="0014515C"/>
    <w:rsid w:val="00145598"/>
    <w:rsid w:val="00145C28"/>
    <w:rsid w:val="0014610B"/>
    <w:rsid w:val="00147ED0"/>
    <w:rsid w:val="00147FD0"/>
    <w:rsid w:val="00151E88"/>
    <w:rsid w:val="00151FB9"/>
    <w:rsid w:val="001526D2"/>
    <w:rsid w:val="00156561"/>
    <w:rsid w:val="00157C26"/>
    <w:rsid w:val="00157FCF"/>
    <w:rsid w:val="0016013C"/>
    <w:rsid w:val="001608CF"/>
    <w:rsid w:val="00160AD2"/>
    <w:rsid w:val="00160E4C"/>
    <w:rsid w:val="00161877"/>
    <w:rsid w:val="00161D9C"/>
    <w:rsid w:val="00163B9E"/>
    <w:rsid w:val="00164357"/>
    <w:rsid w:val="0016511D"/>
    <w:rsid w:val="00165B63"/>
    <w:rsid w:val="00166A39"/>
    <w:rsid w:val="001676D6"/>
    <w:rsid w:val="00167DD7"/>
    <w:rsid w:val="00172267"/>
    <w:rsid w:val="00175047"/>
    <w:rsid w:val="00175FD4"/>
    <w:rsid w:val="0018098F"/>
    <w:rsid w:val="00181302"/>
    <w:rsid w:val="00182FBA"/>
    <w:rsid w:val="00183445"/>
    <w:rsid w:val="00183A69"/>
    <w:rsid w:val="00184AB8"/>
    <w:rsid w:val="001851C6"/>
    <w:rsid w:val="001864A9"/>
    <w:rsid w:val="00186F8B"/>
    <w:rsid w:val="00187043"/>
    <w:rsid w:val="001870FE"/>
    <w:rsid w:val="00187E80"/>
    <w:rsid w:val="00191E6E"/>
    <w:rsid w:val="00194466"/>
    <w:rsid w:val="00194E95"/>
    <w:rsid w:val="00195249"/>
    <w:rsid w:val="00195C45"/>
    <w:rsid w:val="001969F2"/>
    <w:rsid w:val="00196A5A"/>
    <w:rsid w:val="00197592"/>
    <w:rsid w:val="0019759D"/>
    <w:rsid w:val="00197AC7"/>
    <w:rsid w:val="00197CB4"/>
    <w:rsid w:val="001A0DE9"/>
    <w:rsid w:val="001A4166"/>
    <w:rsid w:val="001A4FCA"/>
    <w:rsid w:val="001A514E"/>
    <w:rsid w:val="001A56AD"/>
    <w:rsid w:val="001B0AD2"/>
    <w:rsid w:val="001B1062"/>
    <w:rsid w:val="001B1B73"/>
    <w:rsid w:val="001B2C6A"/>
    <w:rsid w:val="001B37AC"/>
    <w:rsid w:val="001B43B9"/>
    <w:rsid w:val="001B4779"/>
    <w:rsid w:val="001B491B"/>
    <w:rsid w:val="001B6172"/>
    <w:rsid w:val="001B7345"/>
    <w:rsid w:val="001B7A5D"/>
    <w:rsid w:val="001C07CB"/>
    <w:rsid w:val="001C19FF"/>
    <w:rsid w:val="001C1A6B"/>
    <w:rsid w:val="001C1CA2"/>
    <w:rsid w:val="001C1F0B"/>
    <w:rsid w:val="001C2083"/>
    <w:rsid w:val="001C2BE9"/>
    <w:rsid w:val="001C3172"/>
    <w:rsid w:val="001C509E"/>
    <w:rsid w:val="001C5F14"/>
    <w:rsid w:val="001C6028"/>
    <w:rsid w:val="001C6104"/>
    <w:rsid w:val="001C6181"/>
    <w:rsid w:val="001C6214"/>
    <w:rsid w:val="001C6E7B"/>
    <w:rsid w:val="001D21F5"/>
    <w:rsid w:val="001D4D8D"/>
    <w:rsid w:val="001D4ECC"/>
    <w:rsid w:val="001D6BDB"/>
    <w:rsid w:val="001E0B9C"/>
    <w:rsid w:val="001E124F"/>
    <w:rsid w:val="001E1896"/>
    <w:rsid w:val="001E2964"/>
    <w:rsid w:val="001E2F9C"/>
    <w:rsid w:val="001E32E7"/>
    <w:rsid w:val="001E3BD9"/>
    <w:rsid w:val="001E40F5"/>
    <w:rsid w:val="001E50F7"/>
    <w:rsid w:val="001E512E"/>
    <w:rsid w:val="001E53B0"/>
    <w:rsid w:val="001E5F4A"/>
    <w:rsid w:val="001E6C21"/>
    <w:rsid w:val="001E7816"/>
    <w:rsid w:val="001E7AF4"/>
    <w:rsid w:val="001F00C4"/>
    <w:rsid w:val="001F02D0"/>
    <w:rsid w:val="001F2740"/>
    <w:rsid w:val="001F3247"/>
    <w:rsid w:val="001F5329"/>
    <w:rsid w:val="001F55BE"/>
    <w:rsid w:val="001F614A"/>
    <w:rsid w:val="001F63C4"/>
    <w:rsid w:val="001F7167"/>
    <w:rsid w:val="001F7A5E"/>
    <w:rsid w:val="00200208"/>
    <w:rsid w:val="002009D7"/>
    <w:rsid w:val="00201A50"/>
    <w:rsid w:val="00202C87"/>
    <w:rsid w:val="0020324F"/>
    <w:rsid w:val="002034EC"/>
    <w:rsid w:val="00203CD4"/>
    <w:rsid w:val="00206AA7"/>
    <w:rsid w:val="00207DC5"/>
    <w:rsid w:val="00210040"/>
    <w:rsid w:val="00210BC4"/>
    <w:rsid w:val="00210CFF"/>
    <w:rsid w:val="00210FA5"/>
    <w:rsid w:val="00210FD7"/>
    <w:rsid w:val="00211F37"/>
    <w:rsid w:val="002121F7"/>
    <w:rsid w:val="0021234D"/>
    <w:rsid w:val="00212644"/>
    <w:rsid w:val="00213F39"/>
    <w:rsid w:val="00214038"/>
    <w:rsid w:val="002141D9"/>
    <w:rsid w:val="00214314"/>
    <w:rsid w:val="00214571"/>
    <w:rsid w:val="00214B9B"/>
    <w:rsid w:val="00215764"/>
    <w:rsid w:val="00215CAF"/>
    <w:rsid w:val="0021665D"/>
    <w:rsid w:val="0021680F"/>
    <w:rsid w:val="00217AFF"/>
    <w:rsid w:val="00217BCB"/>
    <w:rsid w:val="002201AB"/>
    <w:rsid w:val="0022042D"/>
    <w:rsid w:val="00220D5D"/>
    <w:rsid w:val="00222407"/>
    <w:rsid w:val="0022307B"/>
    <w:rsid w:val="002230E4"/>
    <w:rsid w:val="002242D5"/>
    <w:rsid w:val="0022435C"/>
    <w:rsid w:val="002268BC"/>
    <w:rsid w:val="00227695"/>
    <w:rsid w:val="002308C6"/>
    <w:rsid w:val="002324EF"/>
    <w:rsid w:val="00233029"/>
    <w:rsid w:val="002357A0"/>
    <w:rsid w:val="00236B33"/>
    <w:rsid w:val="002379B4"/>
    <w:rsid w:val="00240569"/>
    <w:rsid w:val="002411F3"/>
    <w:rsid w:val="002419B2"/>
    <w:rsid w:val="00243D45"/>
    <w:rsid w:val="002440AA"/>
    <w:rsid w:val="00244C25"/>
    <w:rsid w:val="00244C36"/>
    <w:rsid w:val="002452A9"/>
    <w:rsid w:val="00245445"/>
    <w:rsid w:val="002463E0"/>
    <w:rsid w:val="00246E53"/>
    <w:rsid w:val="00247945"/>
    <w:rsid w:val="002503AA"/>
    <w:rsid w:val="00253D1E"/>
    <w:rsid w:val="00253E4C"/>
    <w:rsid w:val="00254639"/>
    <w:rsid w:val="00254E5E"/>
    <w:rsid w:val="0025583A"/>
    <w:rsid w:val="002564F5"/>
    <w:rsid w:val="00256CFD"/>
    <w:rsid w:val="002571C2"/>
    <w:rsid w:val="00257220"/>
    <w:rsid w:val="0025736F"/>
    <w:rsid w:val="002573E2"/>
    <w:rsid w:val="0026105D"/>
    <w:rsid w:val="0026181B"/>
    <w:rsid w:val="00261FA1"/>
    <w:rsid w:val="00262F14"/>
    <w:rsid w:val="002642F7"/>
    <w:rsid w:val="00265402"/>
    <w:rsid w:val="00270934"/>
    <w:rsid w:val="002719DC"/>
    <w:rsid w:val="002725CD"/>
    <w:rsid w:val="00273678"/>
    <w:rsid w:val="002741D9"/>
    <w:rsid w:val="002757AB"/>
    <w:rsid w:val="00276850"/>
    <w:rsid w:val="00277547"/>
    <w:rsid w:val="0028016E"/>
    <w:rsid w:val="00280352"/>
    <w:rsid w:val="00280592"/>
    <w:rsid w:val="002835FF"/>
    <w:rsid w:val="002836A9"/>
    <w:rsid w:val="00283EFC"/>
    <w:rsid w:val="002842C3"/>
    <w:rsid w:val="002845A2"/>
    <w:rsid w:val="00284E94"/>
    <w:rsid w:val="00285375"/>
    <w:rsid w:val="0028579E"/>
    <w:rsid w:val="00285A80"/>
    <w:rsid w:val="00285B85"/>
    <w:rsid w:val="00286327"/>
    <w:rsid w:val="00291EFB"/>
    <w:rsid w:val="0029231F"/>
    <w:rsid w:val="00294F8A"/>
    <w:rsid w:val="00295988"/>
    <w:rsid w:val="00295F17"/>
    <w:rsid w:val="00295F5B"/>
    <w:rsid w:val="00296A8D"/>
    <w:rsid w:val="00296B72"/>
    <w:rsid w:val="002A1462"/>
    <w:rsid w:val="002A1A7D"/>
    <w:rsid w:val="002A355A"/>
    <w:rsid w:val="002A35EB"/>
    <w:rsid w:val="002A498E"/>
    <w:rsid w:val="002A5A4C"/>
    <w:rsid w:val="002A68DA"/>
    <w:rsid w:val="002B0B0C"/>
    <w:rsid w:val="002B2011"/>
    <w:rsid w:val="002B24CD"/>
    <w:rsid w:val="002B36A5"/>
    <w:rsid w:val="002B3D9F"/>
    <w:rsid w:val="002B5991"/>
    <w:rsid w:val="002B6131"/>
    <w:rsid w:val="002B797D"/>
    <w:rsid w:val="002B7F12"/>
    <w:rsid w:val="002C118C"/>
    <w:rsid w:val="002C1C3C"/>
    <w:rsid w:val="002C336E"/>
    <w:rsid w:val="002C33D0"/>
    <w:rsid w:val="002C38C8"/>
    <w:rsid w:val="002C3E6B"/>
    <w:rsid w:val="002C4098"/>
    <w:rsid w:val="002C4765"/>
    <w:rsid w:val="002C4F86"/>
    <w:rsid w:val="002C5EE3"/>
    <w:rsid w:val="002C684B"/>
    <w:rsid w:val="002D3C93"/>
    <w:rsid w:val="002D3EC7"/>
    <w:rsid w:val="002D6860"/>
    <w:rsid w:val="002D7304"/>
    <w:rsid w:val="002E0376"/>
    <w:rsid w:val="002E0474"/>
    <w:rsid w:val="002E0CD7"/>
    <w:rsid w:val="002E0CFC"/>
    <w:rsid w:val="002E0DD9"/>
    <w:rsid w:val="002E0FE3"/>
    <w:rsid w:val="002E2044"/>
    <w:rsid w:val="002E3285"/>
    <w:rsid w:val="002E4DD0"/>
    <w:rsid w:val="002E577D"/>
    <w:rsid w:val="002E58B5"/>
    <w:rsid w:val="002E6A35"/>
    <w:rsid w:val="002F07B9"/>
    <w:rsid w:val="002F12B7"/>
    <w:rsid w:val="002F1636"/>
    <w:rsid w:val="002F254C"/>
    <w:rsid w:val="002F2DAD"/>
    <w:rsid w:val="002F34EA"/>
    <w:rsid w:val="002F3E17"/>
    <w:rsid w:val="002F64E6"/>
    <w:rsid w:val="002F716F"/>
    <w:rsid w:val="003010A7"/>
    <w:rsid w:val="0030209E"/>
    <w:rsid w:val="0030489E"/>
    <w:rsid w:val="00304A76"/>
    <w:rsid w:val="00305A93"/>
    <w:rsid w:val="00307527"/>
    <w:rsid w:val="00307D32"/>
    <w:rsid w:val="0031098B"/>
    <w:rsid w:val="00311BF4"/>
    <w:rsid w:val="00311E9A"/>
    <w:rsid w:val="003127E3"/>
    <w:rsid w:val="00312B7B"/>
    <w:rsid w:val="00313F5F"/>
    <w:rsid w:val="003147BE"/>
    <w:rsid w:val="003162EF"/>
    <w:rsid w:val="00316CD2"/>
    <w:rsid w:val="00316F90"/>
    <w:rsid w:val="00317350"/>
    <w:rsid w:val="0031789D"/>
    <w:rsid w:val="003203F3"/>
    <w:rsid w:val="00320B38"/>
    <w:rsid w:val="0032231A"/>
    <w:rsid w:val="003225A3"/>
    <w:rsid w:val="0032428C"/>
    <w:rsid w:val="0032477C"/>
    <w:rsid w:val="00324815"/>
    <w:rsid w:val="0032499C"/>
    <w:rsid w:val="00326A38"/>
    <w:rsid w:val="0032775B"/>
    <w:rsid w:val="00327B82"/>
    <w:rsid w:val="00330167"/>
    <w:rsid w:val="00331823"/>
    <w:rsid w:val="00331F83"/>
    <w:rsid w:val="003323E5"/>
    <w:rsid w:val="003333B5"/>
    <w:rsid w:val="003337B0"/>
    <w:rsid w:val="003349C5"/>
    <w:rsid w:val="00334E53"/>
    <w:rsid w:val="0033756A"/>
    <w:rsid w:val="00342901"/>
    <w:rsid w:val="00342D5D"/>
    <w:rsid w:val="0034437C"/>
    <w:rsid w:val="00344549"/>
    <w:rsid w:val="00344907"/>
    <w:rsid w:val="00344F01"/>
    <w:rsid w:val="00345E3B"/>
    <w:rsid w:val="0034615C"/>
    <w:rsid w:val="00347CC5"/>
    <w:rsid w:val="0035108B"/>
    <w:rsid w:val="003515E7"/>
    <w:rsid w:val="003521FE"/>
    <w:rsid w:val="0035327F"/>
    <w:rsid w:val="0035441E"/>
    <w:rsid w:val="0035525B"/>
    <w:rsid w:val="003552A6"/>
    <w:rsid w:val="00356DCA"/>
    <w:rsid w:val="00357E48"/>
    <w:rsid w:val="00360F94"/>
    <w:rsid w:val="00361361"/>
    <w:rsid w:val="00361D4C"/>
    <w:rsid w:val="00361D5D"/>
    <w:rsid w:val="00362199"/>
    <w:rsid w:val="0036234D"/>
    <w:rsid w:val="00362E8F"/>
    <w:rsid w:val="00362FF8"/>
    <w:rsid w:val="003635DD"/>
    <w:rsid w:val="00363F18"/>
    <w:rsid w:val="00365A89"/>
    <w:rsid w:val="00365AD6"/>
    <w:rsid w:val="003671D4"/>
    <w:rsid w:val="00367326"/>
    <w:rsid w:val="00367575"/>
    <w:rsid w:val="003679B8"/>
    <w:rsid w:val="003735B1"/>
    <w:rsid w:val="00373D69"/>
    <w:rsid w:val="00373F49"/>
    <w:rsid w:val="0037409F"/>
    <w:rsid w:val="00375170"/>
    <w:rsid w:val="00375A2D"/>
    <w:rsid w:val="003769A9"/>
    <w:rsid w:val="00376DC8"/>
    <w:rsid w:val="00381249"/>
    <w:rsid w:val="003818F9"/>
    <w:rsid w:val="00383E4E"/>
    <w:rsid w:val="00384564"/>
    <w:rsid w:val="00384804"/>
    <w:rsid w:val="0038535A"/>
    <w:rsid w:val="00387742"/>
    <w:rsid w:val="003908E5"/>
    <w:rsid w:val="0039109D"/>
    <w:rsid w:val="00391AAA"/>
    <w:rsid w:val="00391E45"/>
    <w:rsid w:val="00391F13"/>
    <w:rsid w:val="00394AD3"/>
    <w:rsid w:val="00394B49"/>
    <w:rsid w:val="00394BB8"/>
    <w:rsid w:val="00394D60"/>
    <w:rsid w:val="00396E8E"/>
    <w:rsid w:val="003A0368"/>
    <w:rsid w:val="003A1D99"/>
    <w:rsid w:val="003A35F2"/>
    <w:rsid w:val="003A3EAA"/>
    <w:rsid w:val="003A5A2A"/>
    <w:rsid w:val="003A5AE9"/>
    <w:rsid w:val="003A5F05"/>
    <w:rsid w:val="003A60A9"/>
    <w:rsid w:val="003A63FF"/>
    <w:rsid w:val="003A6448"/>
    <w:rsid w:val="003A677C"/>
    <w:rsid w:val="003A6E26"/>
    <w:rsid w:val="003A74D2"/>
    <w:rsid w:val="003B1306"/>
    <w:rsid w:val="003B15C4"/>
    <w:rsid w:val="003B16E9"/>
    <w:rsid w:val="003B1B2B"/>
    <w:rsid w:val="003B21C7"/>
    <w:rsid w:val="003B2940"/>
    <w:rsid w:val="003B35FF"/>
    <w:rsid w:val="003B3E48"/>
    <w:rsid w:val="003B49C8"/>
    <w:rsid w:val="003B5A53"/>
    <w:rsid w:val="003B6C88"/>
    <w:rsid w:val="003B7586"/>
    <w:rsid w:val="003B7BF9"/>
    <w:rsid w:val="003C0844"/>
    <w:rsid w:val="003C1323"/>
    <w:rsid w:val="003C141E"/>
    <w:rsid w:val="003C2177"/>
    <w:rsid w:val="003C2D3E"/>
    <w:rsid w:val="003C347B"/>
    <w:rsid w:val="003C3FE6"/>
    <w:rsid w:val="003C44B6"/>
    <w:rsid w:val="003C4C65"/>
    <w:rsid w:val="003C6493"/>
    <w:rsid w:val="003C64D6"/>
    <w:rsid w:val="003C7AFE"/>
    <w:rsid w:val="003C7FA9"/>
    <w:rsid w:val="003D1480"/>
    <w:rsid w:val="003D1ACA"/>
    <w:rsid w:val="003D20C1"/>
    <w:rsid w:val="003D2165"/>
    <w:rsid w:val="003D3686"/>
    <w:rsid w:val="003D3D1A"/>
    <w:rsid w:val="003D3DF2"/>
    <w:rsid w:val="003D4D84"/>
    <w:rsid w:val="003D506C"/>
    <w:rsid w:val="003D5391"/>
    <w:rsid w:val="003D541C"/>
    <w:rsid w:val="003D6180"/>
    <w:rsid w:val="003D7C3D"/>
    <w:rsid w:val="003E0823"/>
    <w:rsid w:val="003E0B79"/>
    <w:rsid w:val="003E0C77"/>
    <w:rsid w:val="003E0E2D"/>
    <w:rsid w:val="003E10F7"/>
    <w:rsid w:val="003E12F2"/>
    <w:rsid w:val="003E14F4"/>
    <w:rsid w:val="003E1E22"/>
    <w:rsid w:val="003E22C5"/>
    <w:rsid w:val="003E2F87"/>
    <w:rsid w:val="003E341E"/>
    <w:rsid w:val="003E34F7"/>
    <w:rsid w:val="003E39C7"/>
    <w:rsid w:val="003E3A09"/>
    <w:rsid w:val="003E5AD0"/>
    <w:rsid w:val="003E6620"/>
    <w:rsid w:val="003E684D"/>
    <w:rsid w:val="003E6859"/>
    <w:rsid w:val="003E6E72"/>
    <w:rsid w:val="003E7549"/>
    <w:rsid w:val="003F09D5"/>
    <w:rsid w:val="003F14DE"/>
    <w:rsid w:val="003F29F9"/>
    <w:rsid w:val="003F2A48"/>
    <w:rsid w:val="003F39BE"/>
    <w:rsid w:val="003F3A7C"/>
    <w:rsid w:val="003F57F8"/>
    <w:rsid w:val="003F69F5"/>
    <w:rsid w:val="003F6F29"/>
    <w:rsid w:val="003F6F98"/>
    <w:rsid w:val="003F7F60"/>
    <w:rsid w:val="00400AEC"/>
    <w:rsid w:val="004045B9"/>
    <w:rsid w:val="00404B11"/>
    <w:rsid w:val="00404D08"/>
    <w:rsid w:val="004050C0"/>
    <w:rsid w:val="0040516E"/>
    <w:rsid w:val="004062E9"/>
    <w:rsid w:val="00406EB0"/>
    <w:rsid w:val="0040716B"/>
    <w:rsid w:val="004073B8"/>
    <w:rsid w:val="0041137C"/>
    <w:rsid w:val="0041174E"/>
    <w:rsid w:val="00411A98"/>
    <w:rsid w:val="004129D7"/>
    <w:rsid w:val="00412AE1"/>
    <w:rsid w:val="00414650"/>
    <w:rsid w:val="00415315"/>
    <w:rsid w:val="004155E3"/>
    <w:rsid w:val="00415B04"/>
    <w:rsid w:val="00416B9A"/>
    <w:rsid w:val="00420429"/>
    <w:rsid w:val="00420849"/>
    <w:rsid w:val="0042142F"/>
    <w:rsid w:val="004217DF"/>
    <w:rsid w:val="00421E73"/>
    <w:rsid w:val="00422379"/>
    <w:rsid w:val="00422A4F"/>
    <w:rsid w:val="00422C9D"/>
    <w:rsid w:val="004233CE"/>
    <w:rsid w:val="00423CAC"/>
    <w:rsid w:val="00423DBF"/>
    <w:rsid w:val="0042409D"/>
    <w:rsid w:val="00424D76"/>
    <w:rsid w:val="00424DCC"/>
    <w:rsid w:val="00425058"/>
    <w:rsid w:val="00426673"/>
    <w:rsid w:val="00427C5B"/>
    <w:rsid w:val="0043046B"/>
    <w:rsid w:val="00430AFD"/>
    <w:rsid w:val="00430B6F"/>
    <w:rsid w:val="00430BB1"/>
    <w:rsid w:val="00431D3E"/>
    <w:rsid w:val="00432586"/>
    <w:rsid w:val="00433C25"/>
    <w:rsid w:val="00435573"/>
    <w:rsid w:val="004372CD"/>
    <w:rsid w:val="00437FAE"/>
    <w:rsid w:val="00441D7A"/>
    <w:rsid w:val="00442E50"/>
    <w:rsid w:val="00442E95"/>
    <w:rsid w:val="00443653"/>
    <w:rsid w:val="00443D62"/>
    <w:rsid w:val="00444DC0"/>
    <w:rsid w:val="00444E3D"/>
    <w:rsid w:val="0044577A"/>
    <w:rsid w:val="004465CA"/>
    <w:rsid w:val="00450839"/>
    <w:rsid w:val="00450CA1"/>
    <w:rsid w:val="00451674"/>
    <w:rsid w:val="00451AA6"/>
    <w:rsid w:val="00451BD5"/>
    <w:rsid w:val="00452C34"/>
    <w:rsid w:val="00452F7B"/>
    <w:rsid w:val="00453061"/>
    <w:rsid w:val="004531F8"/>
    <w:rsid w:val="004537A4"/>
    <w:rsid w:val="00454F41"/>
    <w:rsid w:val="00455881"/>
    <w:rsid w:val="00456ACD"/>
    <w:rsid w:val="0046065C"/>
    <w:rsid w:val="004612C9"/>
    <w:rsid w:val="0046165E"/>
    <w:rsid w:val="004626AA"/>
    <w:rsid w:val="00462783"/>
    <w:rsid w:val="00462809"/>
    <w:rsid w:val="00462A22"/>
    <w:rsid w:val="00464979"/>
    <w:rsid w:val="00464EF1"/>
    <w:rsid w:val="00465308"/>
    <w:rsid w:val="004654A0"/>
    <w:rsid w:val="004655C7"/>
    <w:rsid w:val="0046587A"/>
    <w:rsid w:val="00466575"/>
    <w:rsid w:val="00466B48"/>
    <w:rsid w:val="00467205"/>
    <w:rsid w:val="00467554"/>
    <w:rsid w:val="0046772B"/>
    <w:rsid w:val="00467CA0"/>
    <w:rsid w:val="00472017"/>
    <w:rsid w:val="00473F6B"/>
    <w:rsid w:val="00474988"/>
    <w:rsid w:val="00474A60"/>
    <w:rsid w:val="00474D7D"/>
    <w:rsid w:val="00475AA5"/>
    <w:rsid w:val="00475C00"/>
    <w:rsid w:val="004760A9"/>
    <w:rsid w:val="00476AA3"/>
    <w:rsid w:val="0047728B"/>
    <w:rsid w:val="004777A6"/>
    <w:rsid w:val="00477ACC"/>
    <w:rsid w:val="0048368F"/>
    <w:rsid w:val="00484B89"/>
    <w:rsid w:val="004855C2"/>
    <w:rsid w:val="00485AB3"/>
    <w:rsid w:val="00486E8A"/>
    <w:rsid w:val="00487008"/>
    <w:rsid w:val="0049069C"/>
    <w:rsid w:val="0049181B"/>
    <w:rsid w:val="0049185D"/>
    <w:rsid w:val="004930B4"/>
    <w:rsid w:val="00493731"/>
    <w:rsid w:val="00493DEB"/>
    <w:rsid w:val="00494FB4"/>
    <w:rsid w:val="00495BBA"/>
    <w:rsid w:val="00495BBF"/>
    <w:rsid w:val="00495FEF"/>
    <w:rsid w:val="004A0971"/>
    <w:rsid w:val="004A0DFD"/>
    <w:rsid w:val="004A2201"/>
    <w:rsid w:val="004A4192"/>
    <w:rsid w:val="004A4AB1"/>
    <w:rsid w:val="004A6BFD"/>
    <w:rsid w:val="004A7760"/>
    <w:rsid w:val="004A7840"/>
    <w:rsid w:val="004B02DF"/>
    <w:rsid w:val="004B0A92"/>
    <w:rsid w:val="004B14BB"/>
    <w:rsid w:val="004B14E4"/>
    <w:rsid w:val="004B1E6D"/>
    <w:rsid w:val="004B263D"/>
    <w:rsid w:val="004B4327"/>
    <w:rsid w:val="004B50B6"/>
    <w:rsid w:val="004B571E"/>
    <w:rsid w:val="004B62ED"/>
    <w:rsid w:val="004C0D18"/>
    <w:rsid w:val="004C0D2D"/>
    <w:rsid w:val="004C1641"/>
    <w:rsid w:val="004C18B5"/>
    <w:rsid w:val="004C2773"/>
    <w:rsid w:val="004C36ED"/>
    <w:rsid w:val="004C3E0A"/>
    <w:rsid w:val="004C4647"/>
    <w:rsid w:val="004C48F2"/>
    <w:rsid w:val="004C495A"/>
    <w:rsid w:val="004C513E"/>
    <w:rsid w:val="004C5408"/>
    <w:rsid w:val="004C6DD4"/>
    <w:rsid w:val="004C6EC1"/>
    <w:rsid w:val="004C7007"/>
    <w:rsid w:val="004C766E"/>
    <w:rsid w:val="004C7A93"/>
    <w:rsid w:val="004D1566"/>
    <w:rsid w:val="004D211D"/>
    <w:rsid w:val="004D3ADD"/>
    <w:rsid w:val="004D4AA1"/>
    <w:rsid w:val="004D4D5B"/>
    <w:rsid w:val="004D74AB"/>
    <w:rsid w:val="004D7907"/>
    <w:rsid w:val="004E0F5D"/>
    <w:rsid w:val="004E1CB5"/>
    <w:rsid w:val="004E36A7"/>
    <w:rsid w:val="004E49DB"/>
    <w:rsid w:val="004E4A47"/>
    <w:rsid w:val="004E5545"/>
    <w:rsid w:val="004E5990"/>
    <w:rsid w:val="004E6D5C"/>
    <w:rsid w:val="004E7ABD"/>
    <w:rsid w:val="004F03AE"/>
    <w:rsid w:val="004F0D50"/>
    <w:rsid w:val="004F1B46"/>
    <w:rsid w:val="004F2011"/>
    <w:rsid w:val="004F23EB"/>
    <w:rsid w:val="004F2625"/>
    <w:rsid w:val="004F3E75"/>
    <w:rsid w:val="004F45E7"/>
    <w:rsid w:val="004F4D2C"/>
    <w:rsid w:val="004F5941"/>
    <w:rsid w:val="004F59DA"/>
    <w:rsid w:val="004F6837"/>
    <w:rsid w:val="004F6902"/>
    <w:rsid w:val="004F776B"/>
    <w:rsid w:val="00500A20"/>
    <w:rsid w:val="00501280"/>
    <w:rsid w:val="005017A3"/>
    <w:rsid w:val="0050283E"/>
    <w:rsid w:val="005036F0"/>
    <w:rsid w:val="0050383C"/>
    <w:rsid w:val="005056DE"/>
    <w:rsid w:val="005066E8"/>
    <w:rsid w:val="00506FC7"/>
    <w:rsid w:val="00507AD5"/>
    <w:rsid w:val="00507BAD"/>
    <w:rsid w:val="00511F5B"/>
    <w:rsid w:val="00512730"/>
    <w:rsid w:val="005143BC"/>
    <w:rsid w:val="005145E6"/>
    <w:rsid w:val="00515319"/>
    <w:rsid w:val="005157E0"/>
    <w:rsid w:val="00520E11"/>
    <w:rsid w:val="00521121"/>
    <w:rsid w:val="005222EE"/>
    <w:rsid w:val="00523B2A"/>
    <w:rsid w:val="00523B46"/>
    <w:rsid w:val="00524846"/>
    <w:rsid w:val="00525108"/>
    <w:rsid w:val="005262D4"/>
    <w:rsid w:val="005263BC"/>
    <w:rsid w:val="005273DB"/>
    <w:rsid w:val="00527C97"/>
    <w:rsid w:val="0053158B"/>
    <w:rsid w:val="005326E3"/>
    <w:rsid w:val="00535B99"/>
    <w:rsid w:val="00536820"/>
    <w:rsid w:val="00542B4F"/>
    <w:rsid w:val="00543A43"/>
    <w:rsid w:val="0054428A"/>
    <w:rsid w:val="00547D90"/>
    <w:rsid w:val="0055048B"/>
    <w:rsid w:val="00550F76"/>
    <w:rsid w:val="0055121D"/>
    <w:rsid w:val="00551CD7"/>
    <w:rsid w:val="005526BC"/>
    <w:rsid w:val="00552B7D"/>
    <w:rsid w:val="0055392F"/>
    <w:rsid w:val="00555041"/>
    <w:rsid w:val="0055513A"/>
    <w:rsid w:val="00555A74"/>
    <w:rsid w:val="005561F0"/>
    <w:rsid w:val="00556FDF"/>
    <w:rsid w:val="00557F31"/>
    <w:rsid w:val="00560889"/>
    <w:rsid w:val="00560DA7"/>
    <w:rsid w:val="00562227"/>
    <w:rsid w:val="00562CD9"/>
    <w:rsid w:val="005641B7"/>
    <w:rsid w:val="005643D1"/>
    <w:rsid w:val="00564880"/>
    <w:rsid w:val="00565268"/>
    <w:rsid w:val="0056563F"/>
    <w:rsid w:val="0056610D"/>
    <w:rsid w:val="00567EB0"/>
    <w:rsid w:val="00571F0E"/>
    <w:rsid w:val="00572AE6"/>
    <w:rsid w:val="00573D63"/>
    <w:rsid w:val="00573DCF"/>
    <w:rsid w:val="00574C59"/>
    <w:rsid w:val="00574D69"/>
    <w:rsid w:val="005753E9"/>
    <w:rsid w:val="00575808"/>
    <w:rsid w:val="00576A00"/>
    <w:rsid w:val="00576EF6"/>
    <w:rsid w:val="00577A79"/>
    <w:rsid w:val="005818A2"/>
    <w:rsid w:val="0058200E"/>
    <w:rsid w:val="0058355D"/>
    <w:rsid w:val="00586688"/>
    <w:rsid w:val="00587118"/>
    <w:rsid w:val="00587543"/>
    <w:rsid w:val="00590760"/>
    <w:rsid w:val="005913C8"/>
    <w:rsid w:val="00592291"/>
    <w:rsid w:val="00592E8F"/>
    <w:rsid w:val="00594742"/>
    <w:rsid w:val="00594E23"/>
    <w:rsid w:val="00594F54"/>
    <w:rsid w:val="00595182"/>
    <w:rsid w:val="005958D1"/>
    <w:rsid w:val="00597448"/>
    <w:rsid w:val="00597580"/>
    <w:rsid w:val="005A0636"/>
    <w:rsid w:val="005A0F2D"/>
    <w:rsid w:val="005A12B7"/>
    <w:rsid w:val="005A25FB"/>
    <w:rsid w:val="005A2A5C"/>
    <w:rsid w:val="005A2EE4"/>
    <w:rsid w:val="005A3137"/>
    <w:rsid w:val="005A3386"/>
    <w:rsid w:val="005A3C9E"/>
    <w:rsid w:val="005A4047"/>
    <w:rsid w:val="005A446B"/>
    <w:rsid w:val="005A5DAE"/>
    <w:rsid w:val="005A608B"/>
    <w:rsid w:val="005A6A42"/>
    <w:rsid w:val="005A6A82"/>
    <w:rsid w:val="005A78E9"/>
    <w:rsid w:val="005B0547"/>
    <w:rsid w:val="005B0B47"/>
    <w:rsid w:val="005B1299"/>
    <w:rsid w:val="005B4891"/>
    <w:rsid w:val="005B4F18"/>
    <w:rsid w:val="005B5A4C"/>
    <w:rsid w:val="005B5CFC"/>
    <w:rsid w:val="005B6111"/>
    <w:rsid w:val="005B681A"/>
    <w:rsid w:val="005B7D9F"/>
    <w:rsid w:val="005C18D5"/>
    <w:rsid w:val="005C2D67"/>
    <w:rsid w:val="005C44D5"/>
    <w:rsid w:val="005C44FE"/>
    <w:rsid w:val="005C458E"/>
    <w:rsid w:val="005C4F2A"/>
    <w:rsid w:val="005C5218"/>
    <w:rsid w:val="005D0414"/>
    <w:rsid w:val="005D06FA"/>
    <w:rsid w:val="005D18B9"/>
    <w:rsid w:val="005D222B"/>
    <w:rsid w:val="005D35BD"/>
    <w:rsid w:val="005D4318"/>
    <w:rsid w:val="005D4399"/>
    <w:rsid w:val="005D5DAA"/>
    <w:rsid w:val="005D5E98"/>
    <w:rsid w:val="005D698F"/>
    <w:rsid w:val="005E0BB0"/>
    <w:rsid w:val="005E1E0E"/>
    <w:rsid w:val="005E2159"/>
    <w:rsid w:val="005E24D8"/>
    <w:rsid w:val="005E27FB"/>
    <w:rsid w:val="005E2A23"/>
    <w:rsid w:val="005E317C"/>
    <w:rsid w:val="005E3ABB"/>
    <w:rsid w:val="005E428E"/>
    <w:rsid w:val="005E4957"/>
    <w:rsid w:val="005E4BD0"/>
    <w:rsid w:val="005E5250"/>
    <w:rsid w:val="005E5A3F"/>
    <w:rsid w:val="005E5D62"/>
    <w:rsid w:val="005E5ECF"/>
    <w:rsid w:val="005E717D"/>
    <w:rsid w:val="005E76EF"/>
    <w:rsid w:val="005E7DC9"/>
    <w:rsid w:val="005F0312"/>
    <w:rsid w:val="005F1665"/>
    <w:rsid w:val="005F3E42"/>
    <w:rsid w:val="005F4501"/>
    <w:rsid w:val="005F4538"/>
    <w:rsid w:val="005F5451"/>
    <w:rsid w:val="005F547E"/>
    <w:rsid w:val="005F5F5A"/>
    <w:rsid w:val="005F680F"/>
    <w:rsid w:val="005F761B"/>
    <w:rsid w:val="005F7D98"/>
    <w:rsid w:val="005F7E8E"/>
    <w:rsid w:val="006003C7"/>
    <w:rsid w:val="006017EE"/>
    <w:rsid w:val="0060190F"/>
    <w:rsid w:val="00603D97"/>
    <w:rsid w:val="00603F2E"/>
    <w:rsid w:val="00604AC5"/>
    <w:rsid w:val="0060600F"/>
    <w:rsid w:val="00607B51"/>
    <w:rsid w:val="00610596"/>
    <w:rsid w:val="006110C8"/>
    <w:rsid w:val="00612520"/>
    <w:rsid w:val="0061368F"/>
    <w:rsid w:val="0061536B"/>
    <w:rsid w:val="006162AA"/>
    <w:rsid w:val="00616360"/>
    <w:rsid w:val="00617E14"/>
    <w:rsid w:val="0062088C"/>
    <w:rsid w:val="00620F30"/>
    <w:rsid w:val="00621111"/>
    <w:rsid w:val="0062126F"/>
    <w:rsid w:val="00621864"/>
    <w:rsid w:val="0062378C"/>
    <w:rsid w:val="00624C73"/>
    <w:rsid w:val="0062534B"/>
    <w:rsid w:val="0062557A"/>
    <w:rsid w:val="00626AF3"/>
    <w:rsid w:val="006274D0"/>
    <w:rsid w:val="006305CF"/>
    <w:rsid w:val="00631A45"/>
    <w:rsid w:val="00632159"/>
    <w:rsid w:val="00633171"/>
    <w:rsid w:val="00634E61"/>
    <w:rsid w:val="00635214"/>
    <w:rsid w:val="0063576C"/>
    <w:rsid w:val="00636069"/>
    <w:rsid w:val="006366D4"/>
    <w:rsid w:val="00637A8D"/>
    <w:rsid w:val="0064060C"/>
    <w:rsid w:val="0064103C"/>
    <w:rsid w:val="00641969"/>
    <w:rsid w:val="00644339"/>
    <w:rsid w:val="0064485E"/>
    <w:rsid w:val="00644B06"/>
    <w:rsid w:val="00644DD8"/>
    <w:rsid w:val="00646122"/>
    <w:rsid w:val="00646212"/>
    <w:rsid w:val="00646275"/>
    <w:rsid w:val="006467D8"/>
    <w:rsid w:val="00646A1D"/>
    <w:rsid w:val="00647A24"/>
    <w:rsid w:val="00647C5B"/>
    <w:rsid w:val="00647F34"/>
    <w:rsid w:val="006501F5"/>
    <w:rsid w:val="00650821"/>
    <w:rsid w:val="00651581"/>
    <w:rsid w:val="00652035"/>
    <w:rsid w:val="00653562"/>
    <w:rsid w:val="006569A3"/>
    <w:rsid w:val="00656F6A"/>
    <w:rsid w:val="00657198"/>
    <w:rsid w:val="00657635"/>
    <w:rsid w:val="00657A48"/>
    <w:rsid w:val="006606A7"/>
    <w:rsid w:val="00660871"/>
    <w:rsid w:val="00660C7D"/>
    <w:rsid w:val="006642BC"/>
    <w:rsid w:val="00664F73"/>
    <w:rsid w:val="00665056"/>
    <w:rsid w:val="00665F85"/>
    <w:rsid w:val="00665FFC"/>
    <w:rsid w:val="00667C26"/>
    <w:rsid w:val="0067079E"/>
    <w:rsid w:val="006710C5"/>
    <w:rsid w:val="0067258D"/>
    <w:rsid w:val="00673353"/>
    <w:rsid w:val="00674605"/>
    <w:rsid w:val="00674EE6"/>
    <w:rsid w:val="00677AF5"/>
    <w:rsid w:val="00677B98"/>
    <w:rsid w:val="00680A69"/>
    <w:rsid w:val="00681702"/>
    <w:rsid w:val="00681B8E"/>
    <w:rsid w:val="00682A03"/>
    <w:rsid w:val="0068368D"/>
    <w:rsid w:val="006837DC"/>
    <w:rsid w:val="006838D3"/>
    <w:rsid w:val="0068738E"/>
    <w:rsid w:val="006903FC"/>
    <w:rsid w:val="00691133"/>
    <w:rsid w:val="00692A3C"/>
    <w:rsid w:val="00693162"/>
    <w:rsid w:val="0069486C"/>
    <w:rsid w:val="00695B9D"/>
    <w:rsid w:val="00695F73"/>
    <w:rsid w:val="00696EE5"/>
    <w:rsid w:val="00697331"/>
    <w:rsid w:val="0069777E"/>
    <w:rsid w:val="006979D5"/>
    <w:rsid w:val="00697FE3"/>
    <w:rsid w:val="006A0CD3"/>
    <w:rsid w:val="006A1077"/>
    <w:rsid w:val="006A1CE4"/>
    <w:rsid w:val="006A21DF"/>
    <w:rsid w:val="006A2497"/>
    <w:rsid w:val="006A2788"/>
    <w:rsid w:val="006A2F03"/>
    <w:rsid w:val="006A41D1"/>
    <w:rsid w:val="006A443B"/>
    <w:rsid w:val="006A4855"/>
    <w:rsid w:val="006A7D24"/>
    <w:rsid w:val="006B089E"/>
    <w:rsid w:val="006B0CBF"/>
    <w:rsid w:val="006B1224"/>
    <w:rsid w:val="006B1824"/>
    <w:rsid w:val="006B2825"/>
    <w:rsid w:val="006B2927"/>
    <w:rsid w:val="006B6147"/>
    <w:rsid w:val="006B74A0"/>
    <w:rsid w:val="006B767F"/>
    <w:rsid w:val="006C0452"/>
    <w:rsid w:val="006C116B"/>
    <w:rsid w:val="006C1D4F"/>
    <w:rsid w:val="006C305C"/>
    <w:rsid w:val="006C3FD2"/>
    <w:rsid w:val="006C41B3"/>
    <w:rsid w:val="006C4B03"/>
    <w:rsid w:val="006C5559"/>
    <w:rsid w:val="006C58E8"/>
    <w:rsid w:val="006C649F"/>
    <w:rsid w:val="006C6D1B"/>
    <w:rsid w:val="006C79E0"/>
    <w:rsid w:val="006D5CD0"/>
    <w:rsid w:val="006D6235"/>
    <w:rsid w:val="006D718A"/>
    <w:rsid w:val="006D76A3"/>
    <w:rsid w:val="006D79B7"/>
    <w:rsid w:val="006D7CB4"/>
    <w:rsid w:val="006E0F80"/>
    <w:rsid w:val="006E3B54"/>
    <w:rsid w:val="006E3B73"/>
    <w:rsid w:val="006E5EAB"/>
    <w:rsid w:val="006E7B20"/>
    <w:rsid w:val="006F05FF"/>
    <w:rsid w:val="006F0799"/>
    <w:rsid w:val="006F0907"/>
    <w:rsid w:val="006F2879"/>
    <w:rsid w:val="006F2C73"/>
    <w:rsid w:val="006F34A8"/>
    <w:rsid w:val="006F3B5F"/>
    <w:rsid w:val="006F3E9E"/>
    <w:rsid w:val="006F6E1C"/>
    <w:rsid w:val="006F7894"/>
    <w:rsid w:val="0070043F"/>
    <w:rsid w:val="007010BD"/>
    <w:rsid w:val="0070315E"/>
    <w:rsid w:val="00703CFD"/>
    <w:rsid w:val="00703E7D"/>
    <w:rsid w:val="00706BCC"/>
    <w:rsid w:val="0070741F"/>
    <w:rsid w:val="00707C1D"/>
    <w:rsid w:val="007105F8"/>
    <w:rsid w:val="00710BB5"/>
    <w:rsid w:val="00711352"/>
    <w:rsid w:val="007113DB"/>
    <w:rsid w:val="007115A6"/>
    <w:rsid w:val="00712E81"/>
    <w:rsid w:val="0071339D"/>
    <w:rsid w:val="00713C43"/>
    <w:rsid w:val="00714793"/>
    <w:rsid w:val="00714803"/>
    <w:rsid w:val="00714EA9"/>
    <w:rsid w:val="007154CF"/>
    <w:rsid w:val="007167C5"/>
    <w:rsid w:val="00717893"/>
    <w:rsid w:val="00720286"/>
    <w:rsid w:val="007204C5"/>
    <w:rsid w:val="00720E34"/>
    <w:rsid w:val="00721F73"/>
    <w:rsid w:val="00722771"/>
    <w:rsid w:val="0072417B"/>
    <w:rsid w:val="00725986"/>
    <w:rsid w:val="007274C6"/>
    <w:rsid w:val="0073078D"/>
    <w:rsid w:val="00730804"/>
    <w:rsid w:val="00730988"/>
    <w:rsid w:val="00730E0A"/>
    <w:rsid w:val="00730F1A"/>
    <w:rsid w:val="0073147B"/>
    <w:rsid w:val="00731565"/>
    <w:rsid w:val="007316D7"/>
    <w:rsid w:val="00731A44"/>
    <w:rsid w:val="00732551"/>
    <w:rsid w:val="00732933"/>
    <w:rsid w:val="00732EDC"/>
    <w:rsid w:val="007334CE"/>
    <w:rsid w:val="007339F1"/>
    <w:rsid w:val="00733E5F"/>
    <w:rsid w:val="007346C0"/>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5D0D"/>
    <w:rsid w:val="00746736"/>
    <w:rsid w:val="0074686F"/>
    <w:rsid w:val="00750DDB"/>
    <w:rsid w:val="007524FC"/>
    <w:rsid w:val="00753922"/>
    <w:rsid w:val="00753A50"/>
    <w:rsid w:val="00753EE8"/>
    <w:rsid w:val="00754F9E"/>
    <w:rsid w:val="00755D21"/>
    <w:rsid w:val="00756C83"/>
    <w:rsid w:val="00756D7B"/>
    <w:rsid w:val="00757DD5"/>
    <w:rsid w:val="00757E3F"/>
    <w:rsid w:val="007604F4"/>
    <w:rsid w:val="0076106E"/>
    <w:rsid w:val="007610D7"/>
    <w:rsid w:val="007629EE"/>
    <w:rsid w:val="007629FD"/>
    <w:rsid w:val="007631EB"/>
    <w:rsid w:val="00763DBD"/>
    <w:rsid w:val="00763E1C"/>
    <w:rsid w:val="00763FC2"/>
    <w:rsid w:val="00764FE5"/>
    <w:rsid w:val="00765509"/>
    <w:rsid w:val="007655DC"/>
    <w:rsid w:val="00765AE8"/>
    <w:rsid w:val="00765BE7"/>
    <w:rsid w:val="007716D2"/>
    <w:rsid w:val="00772C12"/>
    <w:rsid w:val="00772D1B"/>
    <w:rsid w:val="00773317"/>
    <w:rsid w:val="0077433E"/>
    <w:rsid w:val="007752CA"/>
    <w:rsid w:val="00775E59"/>
    <w:rsid w:val="00775F54"/>
    <w:rsid w:val="00776631"/>
    <w:rsid w:val="00776FAD"/>
    <w:rsid w:val="00780865"/>
    <w:rsid w:val="00781A4B"/>
    <w:rsid w:val="00782217"/>
    <w:rsid w:val="0078310F"/>
    <w:rsid w:val="007835C3"/>
    <w:rsid w:val="007838FE"/>
    <w:rsid w:val="00783BA1"/>
    <w:rsid w:val="00784632"/>
    <w:rsid w:val="00784C9C"/>
    <w:rsid w:val="00785018"/>
    <w:rsid w:val="00785020"/>
    <w:rsid w:val="00785286"/>
    <w:rsid w:val="00787B3B"/>
    <w:rsid w:val="00787CB0"/>
    <w:rsid w:val="0079138F"/>
    <w:rsid w:val="0079270F"/>
    <w:rsid w:val="0079362C"/>
    <w:rsid w:val="007939EB"/>
    <w:rsid w:val="00793D91"/>
    <w:rsid w:val="00795A61"/>
    <w:rsid w:val="00795CD6"/>
    <w:rsid w:val="00797AAB"/>
    <w:rsid w:val="007A0A99"/>
    <w:rsid w:val="007A1823"/>
    <w:rsid w:val="007A33A7"/>
    <w:rsid w:val="007A4359"/>
    <w:rsid w:val="007A4AFC"/>
    <w:rsid w:val="007A5956"/>
    <w:rsid w:val="007A62E9"/>
    <w:rsid w:val="007A764A"/>
    <w:rsid w:val="007B0F38"/>
    <w:rsid w:val="007B154E"/>
    <w:rsid w:val="007B2603"/>
    <w:rsid w:val="007B29D2"/>
    <w:rsid w:val="007B2E70"/>
    <w:rsid w:val="007B36C5"/>
    <w:rsid w:val="007B4832"/>
    <w:rsid w:val="007B49B9"/>
    <w:rsid w:val="007B4BC1"/>
    <w:rsid w:val="007B5D5A"/>
    <w:rsid w:val="007B640C"/>
    <w:rsid w:val="007B68D3"/>
    <w:rsid w:val="007B6C6C"/>
    <w:rsid w:val="007B7E43"/>
    <w:rsid w:val="007C0347"/>
    <w:rsid w:val="007C0A34"/>
    <w:rsid w:val="007C26D4"/>
    <w:rsid w:val="007C2EBD"/>
    <w:rsid w:val="007C324F"/>
    <w:rsid w:val="007C3FDF"/>
    <w:rsid w:val="007C5198"/>
    <w:rsid w:val="007C59F8"/>
    <w:rsid w:val="007C5A0B"/>
    <w:rsid w:val="007C5D97"/>
    <w:rsid w:val="007C6290"/>
    <w:rsid w:val="007C684A"/>
    <w:rsid w:val="007C7721"/>
    <w:rsid w:val="007D044B"/>
    <w:rsid w:val="007D0655"/>
    <w:rsid w:val="007D2D44"/>
    <w:rsid w:val="007D3139"/>
    <w:rsid w:val="007D3B3B"/>
    <w:rsid w:val="007D3EFC"/>
    <w:rsid w:val="007D4C5C"/>
    <w:rsid w:val="007D4CC0"/>
    <w:rsid w:val="007D4E1D"/>
    <w:rsid w:val="007D51D9"/>
    <w:rsid w:val="007D53D5"/>
    <w:rsid w:val="007D596D"/>
    <w:rsid w:val="007D657E"/>
    <w:rsid w:val="007E018C"/>
    <w:rsid w:val="007E0B6A"/>
    <w:rsid w:val="007E12A6"/>
    <w:rsid w:val="007E1BCA"/>
    <w:rsid w:val="007E1EB9"/>
    <w:rsid w:val="007E29AC"/>
    <w:rsid w:val="007E2AF5"/>
    <w:rsid w:val="007E437F"/>
    <w:rsid w:val="007E4716"/>
    <w:rsid w:val="007E5804"/>
    <w:rsid w:val="007E5B4C"/>
    <w:rsid w:val="007E5FDF"/>
    <w:rsid w:val="007E6248"/>
    <w:rsid w:val="007E75B6"/>
    <w:rsid w:val="007E7753"/>
    <w:rsid w:val="007E799C"/>
    <w:rsid w:val="007F09E4"/>
    <w:rsid w:val="007F43CB"/>
    <w:rsid w:val="007F48D2"/>
    <w:rsid w:val="007F4DCF"/>
    <w:rsid w:val="007F5023"/>
    <w:rsid w:val="007F5E07"/>
    <w:rsid w:val="007F6997"/>
    <w:rsid w:val="008003B7"/>
    <w:rsid w:val="00800D61"/>
    <w:rsid w:val="00800E7B"/>
    <w:rsid w:val="008014D5"/>
    <w:rsid w:val="00801B8B"/>
    <w:rsid w:val="008023D5"/>
    <w:rsid w:val="00802B67"/>
    <w:rsid w:val="00802BC5"/>
    <w:rsid w:val="00802E41"/>
    <w:rsid w:val="00803DD9"/>
    <w:rsid w:val="008044F1"/>
    <w:rsid w:val="00805780"/>
    <w:rsid w:val="00805E36"/>
    <w:rsid w:val="008066D0"/>
    <w:rsid w:val="00807113"/>
    <w:rsid w:val="0080767C"/>
    <w:rsid w:val="00807F43"/>
    <w:rsid w:val="00813322"/>
    <w:rsid w:val="00813664"/>
    <w:rsid w:val="00813CE6"/>
    <w:rsid w:val="00813FF9"/>
    <w:rsid w:val="008140CF"/>
    <w:rsid w:val="008143A4"/>
    <w:rsid w:val="00814BE0"/>
    <w:rsid w:val="00815C6B"/>
    <w:rsid w:val="00822619"/>
    <w:rsid w:val="008246AB"/>
    <w:rsid w:val="00825736"/>
    <w:rsid w:val="00825DD4"/>
    <w:rsid w:val="00826DCD"/>
    <w:rsid w:val="00827B7C"/>
    <w:rsid w:val="008304DD"/>
    <w:rsid w:val="008307FD"/>
    <w:rsid w:val="008312D0"/>
    <w:rsid w:val="00831F7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43507"/>
    <w:rsid w:val="0084357F"/>
    <w:rsid w:val="00844572"/>
    <w:rsid w:val="00845E52"/>
    <w:rsid w:val="00846302"/>
    <w:rsid w:val="00846601"/>
    <w:rsid w:val="008469D4"/>
    <w:rsid w:val="00847382"/>
    <w:rsid w:val="00847798"/>
    <w:rsid w:val="00850C0C"/>
    <w:rsid w:val="00850C16"/>
    <w:rsid w:val="00851592"/>
    <w:rsid w:val="00851C40"/>
    <w:rsid w:val="00853203"/>
    <w:rsid w:val="0085368A"/>
    <w:rsid w:val="00854A9B"/>
    <w:rsid w:val="00855101"/>
    <w:rsid w:val="00856A03"/>
    <w:rsid w:val="008574C3"/>
    <w:rsid w:val="0085752F"/>
    <w:rsid w:val="00857615"/>
    <w:rsid w:val="008578FE"/>
    <w:rsid w:val="00860F7A"/>
    <w:rsid w:val="00861581"/>
    <w:rsid w:val="00861C56"/>
    <w:rsid w:val="00861DBA"/>
    <w:rsid w:val="008627F4"/>
    <w:rsid w:val="0086390C"/>
    <w:rsid w:val="00863924"/>
    <w:rsid w:val="00864DCA"/>
    <w:rsid w:val="008657B9"/>
    <w:rsid w:val="008659D7"/>
    <w:rsid w:val="008673B5"/>
    <w:rsid w:val="008674CC"/>
    <w:rsid w:val="008679C1"/>
    <w:rsid w:val="008702B4"/>
    <w:rsid w:val="0087141D"/>
    <w:rsid w:val="00871C44"/>
    <w:rsid w:val="00872853"/>
    <w:rsid w:val="00873510"/>
    <w:rsid w:val="00873C7E"/>
    <w:rsid w:val="00873EB2"/>
    <w:rsid w:val="00876BF5"/>
    <w:rsid w:val="00876CCC"/>
    <w:rsid w:val="00877029"/>
    <w:rsid w:val="0088082A"/>
    <w:rsid w:val="00881941"/>
    <w:rsid w:val="008826C4"/>
    <w:rsid w:val="00884631"/>
    <w:rsid w:val="008851B6"/>
    <w:rsid w:val="00885786"/>
    <w:rsid w:val="00885B09"/>
    <w:rsid w:val="00885E41"/>
    <w:rsid w:val="008861FD"/>
    <w:rsid w:val="00886213"/>
    <w:rsid w:val="0088629F"/>
    <w:rsid w:val="008867EE"/>
    <w:rsid w:val="00887747"/>
    <w:rsid w:val="00887A54"/>
    <w:rsid w:val="00887ED8"/>
    <w:rsid w:val="00887F2B"/>
    <w:rsid w:val="008919FD"/>
    <w:rsid w:val="00891A9C"/>
    <w:rsid w:val="00893100"/>
    <w:rsid w:val="0089365B"/>
    <w:rsid w:val="008936F8"/>
    <w:rsid w:val="00894D3C"/>
    <w:rsid w:val="008955ED"/>
    <w:rsid w:val="00896049"/>
    <w:rsid w:val="008963DF"/>
    <w:rsid w:val="0089653A"/>
    <w:rsid w:val="008977CC"/>
    <w:rsid w:val="008978EA"/>
    <w:rsid w:val="008A10CB"/>
    <w:rsid w:val="008A209B"/>
    <w:rsid w:val="008A2A73"/>
    <w:rsid w:val="008A38CF"/>
    <w:rsid w:val="008A3AA2"/>
    <w:rsid w:val="008A40DA"/>
    <w:rsid w:val="008A5496"/>
    <w:rsid w:val="008A635D"/>
    <w:rsid w:val="008A63B1"/>
    <w:rsid w:val="008A6E2B"/>
    <w:rsid w:val="008B02AB"/>
    <w:rsid w:val="008B0E96"/>
    <w:rsid w:val="008B119D"/>
    <w:rsid w:val="008B23B7"/>
    <w:rsid w:val="008B35CE"/>
    <w:rsid w:val="008B4596"/>
    <w:rsid w:val="008B49B0"/>
    <w:rsid w:val="008B5040"/>
    <w:rsid w:val="008B5AA0"/>
    <w:rsid w:val="008B65D7"/>
    <w:rsid w:val="008B69D5"/>
    <w:rsid w:val="008B7188"/>
    <w:rsid w:val="008B7ECB"/>
    <w:rsid w:val="008C089D"/>
    <w:rsid w:val="008C25F1"/>
    <w:rsid w:val="008C28DE"/>
    <w:rsid w:val="008C2A63"/>
    <w:rsid w:val="008C32F7"/>
    <w:rsid w:val="008C3BED"/>
    <w:rsid w:val="008C5650"/>
    <w:rsid w:val="008C5837"/>
    <w:rsid w:val="008C5A30"/>
    <w:rsid w:val="008C6106"/>
    <w:rsid w:val="008C7243"/>
    <w:rsid w:val="008D0013"/>
    <w:rsid w:val="008D13DD"/>
    <w:rsid w:val="008D20E9"/>
    <w:rsid w:val="008D3A25"/>
    <w:rsid w:val="008D4DDF"/>
    <w:rsid w:val="008D560E"/>
    <w:rsid w:val="008D66AE"/>
    <w:rsid w:val="008E02E8"/>
    <w:rsid w:val="008E0DED"/>
    <w:rsid w:val="008E11A3"/>
    <w:rsid w:val="008E12CD"/>
    <w:rsid w:val="008E183D"/>
    <w:rsid w:val="008E615C"/>
    <w:rsid w:val="008E692C"/>
    <w:rsid w:val="008E6E4E"/>
    <w:rsid w:val="008E6F76"/>
    <w:rsid w:val="008E79C0"/>
    <w:rsid w:val="008E7D31"/>
    <w:rsid w:val="008F0A3A"/>
    <w:rsid w:val="008F26BF"/>
    <w:rsid w:val="008F2712"/>
    <w:rsid w:val="008F2B14"/>
    <w:rsid w:val="008F55AC"/>
    <w:rsid w:val="008F6962"/>
    <w:rsid w:val="008F7086"/>
    <w:rsid w:val="008F7B79"/>
    <w:rsid w:val="0090070A"/>
    <w:rsid w:val="00901004"/>
    <w:rsid w:val="00902147"/>
    <w:rsid w:val="00902C90"/>
    <w:rsid w:val="00902D7D"/>
    <w:rsid w:val="00903021"/>
    <w:rsid w:val="00904CEE"/>
    <w:rsid w:val="00905FA1"/>
    <w:rsid w:val="009066C5"/>
    <w:rsid w:val="009068C6"/>
    <w:rsid w:val="0091012B"/>
    <w:rsid w:val="00910881"/>
    <w:rsid w:val="009119F5"/>
    <w:rsid w:val="009123B1"/>
    <w:rsid w:val="00913BF4"/>
    <w:rsid w:val="00915CBC"/>
    <w:rsid w:val="00915CF3"/>
    <w:rsid w:val="00917735"/>
    <w:rsid w:val="00917A71"/>
    <w:rsid w:val="00920A25"/>
    <w:rsid w:val="00921ACD"/>
    <w:rsid w:val="0092280D"/>
    <w:rsid w:val="009230E5"/>
    <w:rsid w:val="009235D7"/>
    <w:rsid w:val="0092369A"/>
    <w:rsid w:val="0092415E"/>
    <w:rsid w:val="009248D8"/>
    <w:rsid w:val="00924EC5"/>
    <w:rsid w:val="00924EFD"/>
    <w:rsid w:val="009253B1"/>
    <w:rsid w:val="009259CA"/>
    <w:rsid w:val="00926233"/>
    <w:rsid w:val="00927868"/>
    <w:rsid w:val="009278B8"/>
    <w:rsid w:val="00930395"/>
    <w:rsid w:val="00930B58"/>
    <w:rsid w:val="00930E32"/>
    <w:rsid w:val="00931A7B"/>
    <w:rsid w:val="009321DE"/>
    <w:rsid w:val="00932A9A"/>
    <w:rsid w:val="00934A0F"/>
    <w:rsid w:val="0093587B"/>
    <w:rsid w:val="00935F08"/>
    <w:rsid w:val="009373AD"/>
    <w:rsid w:val="009417F4"/>
    <w:rsid w:val="00942A78"/>
    <w:rsid w:val="00944ACF"/>
    <w:rsid w:val="00944AF9"/>
    <w:rsid w:val="0094538B"/>
    <w:rsid w:val="00945892"/>
    <w:rsid w:val="00945C14"/>
    <w:rsid w:val="00946D13"/>
    <w:rsid w:val="0094710B"/>
    <w:rsid w:val="0094761C"/>
    <w:rsid w:val="00947767"/>
    <w:rsid w:val="00947948"/>
    <w:rsid w:val="009502BD"/>
    <w:rsid w:val="009511D5"/>
    <w:rsid w:val="0095189C"/>
    <w:rsid w:val="009539F3"/>
    <w:rsid w:val="00955B5E"/>
    <w:rsid w:val="0095687D"/>
    <w:rsid w:val="00956A31"/>
    <w:rsid w:val="00956AC2"/>
    <w:rsid w:val="00956DF8"/>
    <w:rsid w:val="00957ACE"/>
    <w:rsid w:val="00960659"/>
    <w:rsid w:val="00961BE5"/>
    <w:rsid w:val="00962045"/>
    <w:rsid w:val="00962878"/>
    <w:rsid w:val="00962B0B"/>
    <w:rsid w:val="00962D05"/>
    <w:rsid w:val="00963372"/>
    <w:rsid w:val="00963502"/>
    <w:rsid w:val="00963EE2"/>
    <w:rsid w:val="0096426B"/>
    <w:rsid w:val="00964353"/>
    <w:rsid w:val="009650F8"/>
    <w:rsid w:val="00965564"/>
    <w:rsid w:val="00966397"/>
    <w:rsid w:val="00966F62"/>
    <w:rsid w:val="009700BD"/>
    <w:rsid w:val="00971795"/>
    <w:rsid w:val="00971955"/>
    <w:rsid w:val="0097210A"/>
    <w:rsid w:val="009726BB"/>
    <w:rsid w:val="00972881"/>
    <w:rsid w:val="00975F0A"/>
    <w:rsid w:val="0097634C"/>
    <w:rsid w:val="00977D82"/>
    <w:rsid w:val="00981FC3"/>
    <w:rsid w:val="00982BBE"/>
    <w:rsid w:val="0098473B"/>
    <w:rsid w:val="009849B8"/>
    <w:rsid w:val="00987323"/>
    <w:rsid w:val="00990463"/>
    <w:rsid w:val="0099087D"/>
    <w:rsid w:val="00992402"/>
    <w:rsid w:val="00992467"/>
    <w:rsid w:val="00992828"/>
    <w:rsid w:val="0099295B"/>
    <w:rsid w:val="009934A4"/>
    <w:rsid w:val="00993F2A"/>
    <w:rsid w:val="0099436B"/>
    <w:rsid w:val="0099490F"/>
    <w:rsid w:val="00997068"/>
    <w:rsid w:val="009973CC"/>
    <w:rsid w:val="009A2239"/>
    <w:rsid w:val="009A236C"/>
    <w:rsid w:val="009A27A8"/>
    <w:rsid w:val="009A2A55"/>
    <w:rsid w:val="009A5535"/>
    <w:rsid w:val="009A75BE"/>
    <w:rsid w:val="009B368E"/>
    <w:rsid w:val="009B3F12"/>
    <w:rsid w:val="009B4D94"/>
    <w:rsid w:val="009B7365"/>
    <w:rsid w:val="009C044B"/>
    <w:rsid w:val="009C11BD"/>
    <w:rsid w:val="009C1434"/>
    <w:rsid w:val="009C3528"/>
    <w:rsid w:val="009C3AE5"/>
    <w:rsid w:val="009C5BE3"/>
    <w:rsid w:val="009C64E3"/>
    <w:rsid w:val="009C65DE"/>
    <w:rsid w:val="009C69F6"/>
    <w:rsid w:val="009C6D91"/>
    <w:rsid w:val="009D0C83"/>
    <w:rsid w:val="009D1041"/>
    <w:rsid w:val="009D11F0"/>
    <w:rsid w:val="009D121B"/>
    <w:rsid w:val="009D12DA"/>
    <w:rsid w:val="009D1A4C"/>
    <w:rsid w:val="009D29D6"/>
    <w:rsid w:val="009D553B"/>
    <w:rsid w:val="009D6DEE"/>
    <w:rsid w:val="009D73B4"/>
    <w:rsid w:val="009D7B96"/>
    <w:rsid w:val="009D7FF6"/>
    <w:rsid w:val="009E00CD"/>
    <w:rsid w:val="009E01A1"/>
    <w:rsid w:val="009E0206"/>
    <w:rsid w:val="009E06DC"/>
    <w:rsid w:val="009E1BC3"/>
    <w:rsid w:val="009E1CA8"/>
    <w:rsid w:val="009E3745"/>
    <w:rsid w:val="009E386D"/>
    <w:rsid w:val="009E3CCD"/>
    <w:rsid w:val="009E420C"/>
    <w:rsid w:val="009E4BD0"/>
    <w:rsid w:val="009E5C8E"/>
    <w:rsid w:val="009E73EC"/>
    <w:rsid w:val="009E7A2E"/>
    <w:rsid w:val="009F06EC"/>
    <w:rsid w:val="009F0AD7"/>
    <w:rsid w:val="009F0EC5"/>
    <w:rsid w:val="009F1CA8"/>
    <w:rsid w:val="009F1D0B"/>
    <w:rsid w:val="009F2FF1"/>
    <w:rsid w:val="009F41AD"/>
    <w:rsid w:val="009F4D55"/>
    <w:rsid w:val="009F4E84"/>
    <w:rsid w:val="009F506F"/>
    <w:rsid w:val="009F5108"/>
    <w:rsid w:val="009F54DA"/>
    <w:rsid w:val="009F71CD"/>
    <w:rsid w:val="009F7253"/>
    <w:rsid w:val="009F760B"/>
    <w:rsid w:val="009F7967"/>
    <w:rsid w:val="009F7F52"/>
    <w:rsid w:val="00A00834"/>
    <w:rsid w:val="00A011CD"/>
    <w:rsid w:val="00A01753"/>
    <w:rsid w:val="00A01BAA"/>
    <w:rsid w:val="00A0426A"/>
    <w:rsid w:val="00A048D5"/>
    <w:rsid w:val="00A04951"/>
    <w:rsid w:val="00A053AA"/>
    <w:rsid w:val="00A05662"/>
    <w:rsid w:val="00A06D08"/>
    <w:rsid w:val="00A10935"/>
    <w:rsid w:val="00A10F85"/>
    <w:rsid w:val="00A11D84"/>
    <w:rsid w:val="00A12071"/>
    <w:rsid w:val="00A1265E"/>
    <w:rsid w:val="00A12FE3"/>
    <w:rsid w:val="00A13B68"/>
    <w:rsid w:val="00A13C9D"/>
    <w:rsid w:val="00A15C62"/>
    <w:rsid w:val="00A15E8B"/>
    <w:rsid w:val="00A16C50"/>
    <w:rsid w:val="00A17489"/>
    <w:rsid w:val="00A1791B"/>
    <w:rsid w:val="00A20E2D"/>
    <w:rsid w:val="00A22794"/>
    <w:rsid w:val="00A22EC1"/>
    <w:rsid w:val="00A234E8"/>
    <w:rsid w:val="00A258A7"/>
    <w:rsid w:val="00A25BB3"/>
    <w:rsid w:val="00A269C6"/>
    <w:rsid w:val="00A26AF3"/>
    <w:rsid w:val="00A27563"/>
    <w:rsid w:val="00A275B6"/>
    <w:rsid w:val="00A316E3"/>
    <w:rsid w:val="00A333BC"/>
    <w:rsid w:val="00A333E7"/>
    <w:rsid w:val="00A345BC"/>
    <w:rsid w:val="00A3470C"/>
    <w:rsid w:val="00A34E3D"/>
    <w:rsid w:val="00A35B27"/>
    <w:rsid w:val="00A4022E"/>
    <w:rsid w:val="00A40273"/>
    <w:rsid w:val="00A4080F"/>
    <w:rsid w:val="00A40EE7"/>
    <w:rsid w:val="00A412C0"/>
    <w:rsid w:val="00A41798"/>
    <w:rsid w:val="00A4221E"/>
    <w:rsid w:val="00A42283"/>
    <w:rsid w:val="00A42365"/>
    <w:rsid w:val="00A428DC"/>
    <w:rsid w:val="00A4298F"/>
    <w:rsid w:val="00A42B2C"/>
    <w:rsid w:val="00A42E2D"/>
    <w:rsid w:val="00A43D47"/>
    <w:rsid w:val="00A43F4E"/>
    <w:rsid w:val="00A44145"/>
    <w:rsid w:val="00A450D3"/>
    <w:rsid w:val="00A4563C"/>
    <w:rsid w:val="00A4606F"/>
    <w:rsid w:val="00A461CC"/>
    <w:rsid w:val="00A4646F"/>
    <w:rsid w:val="00A464E9"/>
    <w:rsid w:val="00A46F71"/>
    <w:rsid w:val="00A505B9"/>
    <w:rsid w:val="00A50A0A"/>
    <w:rsid w:val="00A51ABE"/>
    <w:rsid w:val="00A526CD"/>
    <w:rsid w:val="00A52A7E"/>
    <w:rsid w:val="00A52AB0"/>
    <w:rsid w:val="00A540BC"/>
    <w:rsid w:val="00A540F7"/>
    <w:rsid w:val="00A5472E"/>
    <w:rsid w:val="00A557AA"/>
    <w:rsid w:val="00A559FA"/>
    <w:rsid w:val="00A55F58"/>
    <w:rsid w:val="00A56318"/>
    <w:rsid w:val="00A57675"/>
    <w:rsid w:val="00A57F1A"/>
    <w:rsid w:val="00A60010"/>
    <w:rsid w:val="00A6054A"/>
    <w:rsid w:val="00A6062E"/>
    <w:rsid w:val="00A625B7"/>
    <w:rsid w:val="00A64721"/>
    <w:rsid w:val="00A64BA2"/>
    <w:rsid w:val="00A65B19"/>
    <w:rsid w:val="00A670BE"/>
    <w:rsid w:val="00A67552"/>
    <w:rsid w:val="00A70261"/>
    <w:rsid w:val="00A72C4A"/>
    <w:rsid w:val="00A73226"/>
    <w:rsid w:val="00A73506"/>
    <w:rsid w:val="00A7448C"/>
    <w:rsid w:val="00A75040"/>
    <w:rsid w:val="00A756DC"/>
    <w:rsid w:val="00A75E8F"/>
    <w:rsid w:val="00A76513"/>
    <w:rsid w:val="00A82228"/>
    <w:rsid w:val="00A82589"/>
    <w:rsid w:val="00A8337B"/>
    <w:rsid w:val="00A835A7"/>
    <w:rsid w:val="00A83EDE"/>
    <w:rsid w:val="00A85894"/>
    <w:rsid w:val="00A86119"/>
    <w:rsid w:val="00A8681C"/>
    <w:rsid w:val="00A86A8B"/>
    <w:rsid w:val="00A872EE"/>
    <w:rsid w:val="00A90A07"/>
    <w:rsid w:val="00A92537"/>
    <w:rsid w:val="00A92DB3"/>
    <w:rsid w:val="00A92E87"/>
    <w:rsid w:val="00A9303B"/>
    <w:rsid w:val="00A93484"/>
    <w:rsid w:val="00A9451A"/>
    <w:rsid w:val="00A95782"/>
    <w:rsid w:val="00A95F6D"/>
    <w:rsid w:val="00A96D70"/>
    <w:rsid w:val="00A975B4"/>
    <w:rsid w:val="00A97A9A"/>
    <w:rsid w:val="00AA0C24"/>
    <w:rsid w:val="00AA0F3F"/>
    <w:rsid w:val="00AA1679"/>
    <w:rsid w:val="00AA1819"/>
    <w:rsid w:val="00AA3268"/>
    <w:rsid w:val="00AA3AC6"/>
    <w:rsid w:val="00AA3D7B"/>
    <w:rsid w:val="00AA4BED"/>
    <w:rsid w:val="00AA4D7D"/>
    <w:rsid w:val="00AA5246"/>
    <w:rsid w:val="00AA59F6"/>
    <w:rsid w:val="00AA7510"/>
    <w:rsid w:val="00AB1CFF"/>
    <w:rsid w:val="00AB1EA1"/>
    <w:rsid w:val="00AB2E3A"/>
    <w:rsid w:val="00AB4592"/>
    <w:rsid w:val="00AB480C"/>
    <w:rsid w:val="00AB4B10"/>
    <w:rsid w:val="00AB4FE5"/>
    <w:rsid w:val="00AB5AC4"/>
    <w:rsid w:val="00AB66A1"/>
    <w:rsid w:val="00AB6F05"/>
    <w:rsid w:val="00AB797B"/>
    <w:rsid w:val="00AC026C"/>
    <w:rsid w:val="00AC0303"/>
    <w:rsid w:val="00AC05F1"/>
    <w:rsid w:val="00AC0993"/>
    <w:rsid w:val="00AC12CD"/>
    <w:rsid w:val="00AC146C"/>
    <w:rsid w:val="00AC2C11"/>
    <w:rsid w:val="00AC2FC0"/>
    <w:rsid w:val="00AC476C"/>
    <w:rsid w:val="00AC4BE7"/>
    <w:rsid w:val="00AC5F1F"/>
    <w:rsid w:val="00AC68EF"/>
    <w:rsid w:val="00AC7CD4"/>
    <w:rsid w:val="00AD0179"/>
    <w:rsid w:val="00AD0E1C"/>
    <w:rsid w:val="00AD333F"/>
    <w:rsid w:val="00AD3357"/>
    <w:rsid w:val="00AD46A4"/>
    <w:rsid w:val="00AD51C2"/>
    <w:rsid w:val="00AD5ED8"/>
    <w:rsid w:val="00AD6587"/>
    <w:rsid w:val="00AD6999"/>
    <w:rsid w:val="00AD7C60"/>
    <w:rsid w:val="00AE01FE"/>
    <w:rsid w:val="00AE257D"/>
    <w:rsid w:val="00AE40A1"/>
    <w:rsid w:val="00AE437E"/>
    <w:rsid w:val="00AE4AEC"/>
    <w:rsid w:val="00AE53F9"/>
    <w:rsid w:val="00AE55D1"/>
    <w:rsid w:val="00AE702B"/>
    <w:rsid w:val="00AE755D"/>
    <w:rsid w:val="00AE7AFF"/>
    <w:rsid w:val="00AF14A9"/>
    <w:rsid w:val="00AF3242"/>
    <w:rsid w:val="00AF325C"/>
    <w:rsid w:val="00AF4B76"/>
    <w:rsid w:val="00AF51D1"/>
    <w:rsid w:val="00AF5A29"/>
    <w:rsid w:val="00AF5C8C"/>
    <w:rsid w:val="00AF665F"/>
    <w:rsid w:val="00B005A3"/>
    <w:rsid w:val="00B00BC1"/>
    <w:rsid w:val="00B01418"/>
    <w:rsid w:val="00B016E2"/>
    <w:rsid w:val="00B018DC"/>
    <w:rsid w:val="00B031CF"/>
    <w:rsid w:val="00B038D2"/>
    <w:rsid w:val="00B03E5A"/>
    <w:rsid w:val="00B04161"/>
    <w:rsid w:val="00B042A3"/>
    <w:rsid w:val="00B06576"/>
    <w:rsid w:val="00B07653"/>
    <w:rsid w:val="00B108DC"/>
    <w:rsid w:val="00B118AF"/>
    <w:rsid w:val="00B13D06"/>
    <w:rsid w:val="00B140A4"/>
    <w:rsid w:val="00B15C7C"/>
    <w:rsid w:val="00B20B48"/>
    <w:rsid w:val="00B20C34"/>
    <w:rsid w:val="00B21628"/>
    <w:rsid w:val="00B21733"/>
    <w:rsid w:val="00B21ACA"/>
    <w:rsid w:val="00B21D24"/>
    <w:rsid w:val="00B2238E"/>
    <w:rsid w:val="00B23559"/>
    <w:rsid w:val="00B23CD4"/>
    <w:rsid w:val="00B23FAF"/>
    <w:rsid w:val="00B241C0"/>
    <w:rsid w:val="00B24387"/>
    <w:rsid w:val="00B24801"/>
    <w:rsid w:val="00B25023"/>
    <w:rsid w:val="00B27957"/>
    <w:rsid w:val="00B304E0"/>
    <w:rsid w:val="00B30BA1"/>
    <w:rsid w:val="00B32094"/>
    <w:rsid w:val="00B34454"/>
    <w:rsid w:val="00B3564B"/>
    <w:rsid w:val="00B367EF"/>
    <w:rsid w:val="00B367FC"/>
    <w:rsid w:val="00B371AF"/>
    <w:rsid w:val="00B375E5"/>
    <w:rsid w:val="00B4075B"/>
    <w:rsid w:val="00B41284"/>
    <w:rsid w:val="00B423ED"/>
    <w:rsid w:val="00B43208"/>
    <w:rsid w:val="00B432ED"/>
    <w:rsid w:val="00B438ED"/>
    <w:rsid w:val="00B44013"/>
    <w:rsid w:val="00B44B54"/>
    <w:rsid w:val="00B46488"/>
    <w:rsid w:val="00B47134"/>
    <w:rsid w:val="00B51062"/>
    <w:rsid w:val="00B5227A"/>
    <w:rsid w:val="00B527DC"/>
    <w:rsid w:val="00B52A4C"/>
    <w:rsid w:val="00B52A5D"/>
    <w:rsid w:val="00B5396B"/>
    <w:rsid w:val="00B53B72"/>
    <w:rsid w:val="00B53EB2"/>
    <w:rsid w:val="00B54030"/>
    <w:rsid w:val="00B54AB1"/>
    <w:rsid w:val="00B56197"/>
    <w:rsid w:val="00B56E84"/>
    <w:rsid w:val="00B625CB"/>
    <w:rsid w:val="00B633BF"/>
    <w:rsid w:val="00B6368A"/>
    <w:rsid w:val="00B65944"/>
    <w:rsid w:val="00B66C50"/>
    <w:rsid w:val="00B6754E"/>
    <w:rsid w:val="00B70AF7"/>
    <w:rsid w:val="00B71FEE"/>
    <w:rsid w:val="00B721F6"/>
    <w:rsid w:val="00B7342A"/>
    <w:rsid w:val="00B73EA6"/>
    <w:rsid w:val="00B75323"/>
    <w:rsid w:val="00B764B3"/>
    <w:rsid w:val="00B76C5D"/>
    <w:rsid w:val="00B7748F"/>
    <w:rsid w:val="00B8028D"/>
    <w:rsid w:val="00B80D16"/>
    <w:rsid w:val="00B815A1"/>
    <w:rsid w:val="00B824C8"/>
    <w:rsid w:val="00B82CFA"/>
    <w:rsid w:val="00B82FC6"/>
    <w:rsid w:val="00B838C9"/>
    <w:rsid w:val="00B84F9B"/>
    <w:rsid w:val="00B8700B"/>
    <w:rsid w:val="00B912E9"/>
    <w:rsid w:val="00B9208D"/>
    <w:rsid w:val="00B935C4"/>
    <w:rsid w:val="00B943E9"/>
    <w:rsid w:val="00B9483E"/>
    <w:rsid w:val="00B94B0E"/>
    <w:rsid w:val="00B961F3"/>
    <w:rsid w:val="00B97B5B"/>
    <w:rsid w:val="00B97C13"/>
    <w:rsid w:val="00BA0303"/>
    <w:rsid w:val="00BA0A8D"/>
    <w:rsid w:val="00BA0C0B"/>
    <w:rsid w:val="00BA13E6"/>
    <w:rsid w:val="00BA1872"/>
    <w:rsid w:val="00BA21A8"/>
    <w:rsid w:val="00BA2367"/>
    <w:rsid w:val="00BA3CDA"/>
    <w:rsid w:val="00BA3D67"/>
    <w:rsid w:val="00BA4FE8"/>
    <w:rsid w:val="00BA53F0"/>
    <w:rsid w:val="00BA5F7B"/>
    <w:rsid w:val="00BA6A7F"/>
    <w:rsid w:val="00BA7B70"/>
    <w:rsid w:val="00BB023E"/>
    <w:rsid w:val="00BB0D86"/>
    <w:rsid w:val="00BB1407"/>
    <w:rsid w:val="00BB18EF"/>
    <w:rsid w:val="00BB1CAB"/>
    <w:rsid w:val="00BB1DE0"/>
    <w:rsid w:val="00BB30FE"/>
    <w:rsid w:val="00BB44D2"/>
    <w:rsid w:val="00BB4CAF"/>
    <w:rsid w:val="00BB4FD7"/>
    <w:rsid w:val="00BB569D"/>
    <w:rsid w:val="00BB5BEC"/>
    <w:rsid w:val="00BB5DA1"/>
    <w:rsid w:val="00BB7724"/>
    <w:rsid w:val="00BC0352"/>
    <w:rsid w:val="00BC05B7"/>
    <w:rsid w:val="00BC0929"/>
    <w:rsid w:val="00BC1E63"/>
    <w:rsid w:val="00BC2EF6"/>
    <w:rsid w:val="00BC3C96"/>
    <w:rsid w:val="00BC542E"/>
    <w:rsid w:val="00BC7114"/>
    <w:rsid w:val="00BC7693"/>
    <w:rsid w:val="00BD0652"/>
    <w:rsid w:val="00BD105E"/>
    <w:rsid w:val="00BD12EB"/>
    <w:rsid w:val="00BD2D6D"/>
    <w:rsid w:val="00BD33EF"/>
    <w:rsid w:val="00BD395C"/>
    <w:rsid w:val="00BD3F35"/>
    <w:rsid w:val="00BD48F9"/>
    <w:rsid w:val="00BD5650"/>
    <w:rsid w:val="00BD6F05"/>
    <w:rsid w:val="00BE071C"/>
    <w:rsid w:val="00BE1D88"/>
    <w:rsid w:val="00BE255F"/>
    <w:rsid w:val="00BE2726"/>
    <w:rsid w:val="00BE2AAE"/>
    <w:rsid w:val="00BE3108"/>
    <w:rsid w:val="00BE6BA2"/>
    <w:rsid w:val="00BF0394"/>
    <w:rsid w:val="00BF05D0"/>
    <w:rsid w:val="00BF1184"/>
    <w:rsid w:val="00BF15CD"/>
    <w:rsid w:val="00BF2036"/>
    <w:rsid w:val="00BF267C"/>
    <w:rsid w:val="00BF290A"/>
    <w:rsid w:val="00BF29E6"/>
    <w:rsid w:val="00BF2C5A"/>
    <w:rsid w:val="00BF348E"/>
    <w:rsid w:val="00BF35CA"/>
    <w:rsid w:val="00BF404A"/>
    <w:rsid w:val="00BF42B1"/>
    <w:rsid w:val="00BF5CAB"/>
    <w:rsid w:val="00BF76BE"/>
    <w:rsid w:val="00C00088"/>
    <w:rsid w:val="00C02169"/>
    <w:rsid w:val="00C02E63"/>
    <w:rsid w:val="00C030F5"/>
    <w:rsid w:val="00C03E9C"/>
    <w:rsid w:val="00C04616"/>
    <w:rsid w:val="00C05410"/>
    <w:rsid w:val="00C06B73"/>
    <w:rsid w:val="00C0708E"/>
    <w:rsid w:val="00C075A5"/>
    <w:rsid w:val="00C113FE"/>
    <w:rsid w:val="00C11675"/>
    <w:rsid w:val="00C117B5"/>
    <w:rsid w:val="00C12DBA"/>
    <w:rsid w:val="00C137DD"/>
    <w:rsid w:val="00C13856"/>
    <w:rsid w:val="00C14547"/>
    <w:rsid w:val="00C14EB5"/>
    <w:rsid w:val="00C16EEC"/>
    <w:rsid w:val="00C175E0"/>
    <w:rsid w:val="00C176DF"/>
    <w:rsid w:val="00C17F28"/>
    <w:rsid w:val="00C20FA7"/>
    <w:rsid w:val="00C21160"/>
    <w:rsid w:val="00C217F4"/>
    <w:rsid w:val="00C224A0"/>
    <w:rsid w:val="00C23058"/>
    <w:rsid w:val="00C2389B"/>
    <w:rsid w:val="00C24198"/>
    <w:rsid w:val="00C26259"/>
    <w:rsid w:val="00C27FE5"/>
    <w:rsid w:val="00C30A57"/>
    <w:rsid w:val="00C30C54"/>
    <w:rsid w:val="00C30E82"/>
    <w:rsid w:val="00C30F01"/>
    <w:rsid w:val="00C30F0B"/>
    <w:rsid w:val="00C324CA"/>
    <w:rsid w:val="00C32A3A"/>
    <w:rsid w:val="00C32B22"/>
    <w:rsid w:val="00C32D4B"/>
    <w:rsid w:val="00C34094"/>
    <w:rsid w:val="00C35134"/>
    <w:rsid w:val="00C35825"/>
    <w:rsid w:val="00C4027F"/>
    <w:rsid w:val="00C410C9"/>
    <w:rsid w:val="00C42328"/>
    <w:rsid w:val="00C4267B"/>
    <w:rsid w:val="00C42AEF"/>
    <w:rsid w:val="00C42C9A"/>
    <w:rsid w:val="00C43017"/>
    <w:rsid w:val="00C43BE3"/>
    <w:rsid w:val="00C43E6B"/>
    <w:rsid w:val="00C44310"/>
    <w:rsid w:val="00C44BE1"/>
    <w:rsid w:val="00C45B21"/>
    <w:rsid w:val="00C4636B"/>
    <w:rsid w:val="00C4745C"/>
    <w:rsid w:val="00C47ECB"/>
    <w:rsid w:val="00C50E9E"/>
    <w:rsid w:val="00C51155"/>
    <w:rsid w:val="00C516FD"/>
    <w:rsid w:val="00C52010"/>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CF8"/>
    <w:rsid w:val="00C70E5D"/>
    <w:rsid w:val="00C71D32"/>
    <w:rsid w:val="00C73C98"/>
    <w:rsid w:val="00C74BC3"/>
    <w:rsid w:val="00C75222"/>
    <w:rsid w:val="00C75A87"/>
    <w:rsid w:val="00C76A69"/>
    <w:rsid w:val="00C770EA"/>
    <w:rsid w:val="00C77C18"/>
    <w:rsid w:val="00C8124C"/>
    <w:rsid w:val="00C81A53"/>
    <w:rsid w:val="00C83412"/>
    <w:rsid w:val="00C83E9C"/>
    <w:rsid w:val="00C84755"/>
    <w:rsid w:val="00C84F27"/>
    <w:rsid w:val="00C86881"/>
    <w:rsid w:val="00C871D9"/>
    <w:rsid w:val="00C87229"/>
    <w:rsid w:val="00C91E48"/>
    <w:rsid w:val="00C930A4"/>
    <w:rsid w:val="00C932AC"/>
    <w:rsid w:val="00C937D9"/>
    <w:rsid w:val="00C9404A"/>
    <w:rsid w:val="00C96CC4"/>
    <w:rsid w:val="00CA0E6F"/>
    <w:rsid w:val="00CA1B92"/>
    <w:rsid w:val="00CA24F9"/>
    <w:rsid w:val="00CA3652"/>
    <w:rsid w:val="00CA3ED0"/>
    <w:rsid w:val="00CA5131"/>
    <w:rsid w:val="00CA5900"/>
    <w:rsid w:val="00CA6100"/>
    <w:rsid w:val="00CA78A0"/>
    <w:rsid w:val="00CB058F"/>
    <w:rsid w:val="00CB10F1"/>
    <w:rsid w:val="00CB1FA8"/>
    <w:rsid w:val="00CB2435"/>
    <w:rsid w:val="00CB47C7"/>
    <w:rsid w:val="00CB49ED"/>
    <w:rsid w:val="00CB4F2C"/>
    <w:rsid w:val="00CB66D1"/>
    <w:rsid w:val="00CB68DD"/>
    <w:rsid w:val="00CB6AEA"/>
    <w:rsid w:val="00CC0028"/>
    <w:rsid w:val="00CC050D"/>
    <w:rsid w:val="00CC0B1B"/>
    <w:rsid w:val="00CC121A"/>
    <w:rsid w:val="00CC1223"/>
    <w:rsid w:val="00CC14C2"/>
    <w:rsid w:val="00CC15E3"/>
    <w:rsid w:val="00CC2C95"/>
    <w:rsid w:val="00CC332B"/>
    <w:rsid w:val="00CC38EA"/>
    <w:rsid w:val="00CC3DC4"/>
    <w:rsid w:val="00CC3EA7"/>
    <w:rsid w:val="00CC484B"/>
    <w:rsid w:val="00CC4F48"/>
    <w:rsid w:val="00CC58A8"/>
    <w:rsid w:val="00CC5A05"/>
    <w:rsid w:val="00CC5AF8"/>
    <w:rsid w:val="00CC62A6"/>
    <w:rsid w:val="00CC6E03"/>
    <w:rsid w:val="00CC7A69"/>
    <w:rsid w:val="00CC7CFF"/>
    <w:rsid w:val="00CD1658"/>
    <w:rsid w:val="00CD4AF1"/>
    <w:rsid w:val="00CD607F"/>
    <w:rsid w:val="00CD61FC"/>
    <w:rsid w:val="00CE07D5"/>
    <w:rsid w:val="00CE0E16"/>
    <w:rsid w:val="00CE1134"/>
    <w:rsid w:val="00CE1ADB"/>
    <w:rsid w:val="00CE1D7C"/>
    <w:rsid w:val="00CE395B"/>
    <w:rsid w:val="00CE3ECA"/>
    <w:rsid w:val="00CE4E12"/>
    <w:rsid w:val="00CE55D2"/>
    <w:rsid w:val="00CE65C5"/>
    <w:rsid w:val="00CE76B8"/>
    <w:rsid w:val="00CE7F68"/>
    <w:rsid w:val="00CF0280"/>
    <w:rsid w:val="00CF049B"/>
    <w:rsid w:val="00CF2CD6"/>
    <w:rsid w:val="00CF2F50"/>
    <w:rsid w:val="00CF361D"/>
    <w:rsid w:val="00CF3639"/>
    <w:rsid w:val="00CF37C0"/>
    <w:rsid w:val="00CF52F1"/>
    <w:rsid w:val="00CF5FC6"/>
    <w:rsid w:val="00CF73FE"/>
    <w:rsid w:val="00CF7748"/>
    <w:rsid w:val="00CF7B55"/>
    <w:rsid w:val="00CF7C53"/>
    <w:rsid w:val="00D01257"/>
    <w:rsid w:val="00D01BE9"/>
    <w:rsid w:val="00D01F58"/>
    <w:rsid w:val="00D03EC7"/>
    <w:rsid w:val="00D041AD"/>
    <w:rsid w:val="00D041DF"/>
    <w:rsid w:val="00D04222"/>
    <w:rsid w:val="00D04392"/>
    <w:rsid w:val="00D04647"/>
    <w:rsid w:val="00D04C67"/>
    <w:rsid w:val="00D05452"/>
    <w:rsid w:val="00D057A7"/>
    <w:rsid w:val="00D0589E"/>
    <w:rsid w:val="00D06925"/>
    <w:rsid w:val="00D06B5E"/>
    <w:rsid w:val="00D06E0B"/>
    <w:rsid w:val="00D0737B"/>
    <w:rsid w:val="00D10B1A"/>
    <w:rsid w:val="00D10DB8"/>
    <w:rsid w:val="00D1235D"/>
    <w:rsid w:val="00D131F8"/>
    <w:rsid w:val="00D145B5"/>
    <w:rsid w:val="00D14E7C"/>
    <w:rsid w:val="00D152A0"/>
    <w:rsid w:val="00D153F5"/>
    <w:rsid w:val="00D1564A"/>
    <w:rsid w:val="00D17908"/>
    <w:rsid w:val="00D1793B"/>
    <w:rsid w:val="00D17FDD"/>
    <w:rsid w:val="00D212D9"/>
    <w:rsid w:val="00D21A31"/>
    <w:rsid w:val="00D223DB"/>
    <w:rsid w:val="00D2251D"/>
    <w:rsid w:val="00D24612"/>
    <w:rsid w:val="00D2564C"/>
    <w:rsid w:val="00D25F0B"/>
    <w:rsid w:val="00D26702"/>
    <w:rsid w:val="00D26B1C"/>
    <w:rsid w:val="00D26E4A"/>
    <w:rsid w:val="00D2749A"/>
    <w:rsid w:val="00D278F1"/>
    <w:rsid w:val="00D30214"/>
    <w:rsid w:val="00D31642"/>
    <w:rsid w:val="00D32A54"/>
    <w:rsid w:val="00D32AFB"/>
    <w:rsid w:val="00D33BF9"/>
    <w:rsid w:val="00D3597D"/>
    <w:rsid w:val="00D36365"/>
    <w:rsid w:val="00D3670A"/>
    <w:rsid w:val="00D374DB"/>
    <w:rsid w:val="00D40AEE"/>
    <w:rsid w:val="00D425FE"/>
    <w:rsid w:val="00D42717"/>
    <w:rsid w:val="00D42911"/>
    <w:rsid w:val="00D43A40"/>
    <w:rsid w:val="00D44698"/>
    <w:rsid w:val="00D44A0D"/>
    <w:rsid w:val="00D453B3"/>
    <w:rsid w:val="00D46031"/>
    <w:rsid w:val="00D46D77"/>
    <w:rsid w:val="00D46DFE"/>
    <w:rsid w:val="00D46E79"/>
    <w:rsid w:val="00D47841"/>
    <w:rsid w:val="00D47E8C"/>
    <w:rsid w:val="00D5007A"/>
    <w:rsid w:val="00D50AA1"/>
    <w:rsid w:val="00D50DB2"/>
    <w:rsid w:val="00D51DDE"/>
    <w:rsid w:val="00D53C52"/>
    <w:rsid w:val="00D54182"/>
    <w:rsid w:val="00D54915"/>
    <w:rsid w:val="00D54A16"/>
    <w:rsid w:val="00D55588"/>
    <w:rsid w:val="00D55979"/>
    <w:rsid w:val="00D55D0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6E42"/>
    <w:rsid w:val="00D67C7F"/>
    <w:rsid w:val="00D705EF"/>
    <w:rsid w:val="00D71D5B"/>
    <w:rsid w:val="00D71D61"/>
    <w:rsid w:val="00D71E32"/>
    <w:rsid w:val="00D727E5"/>
    <w:rsid w:val="00D72D8E"/>
    <w:rsid w:val="00D72FE1"/>
    <w:rsid w:val="00D73197"/>
    <w:rsid w:val="00D7471D"/>
    <w:rsid w:val="00D76542"/>
    <w:rsid w:val="00D77226"/>
    <w:rsid w:val="00D801A2"/>
    <w:rsid w:val="00D80710"/>
    <w:rsid w:val="00D808F8"/>
    <w:rsid w:val="00D80EAA"/>
    <w:rsid w:val="00D8218C"/>
    <w:rsid w:val="00D82B4F"/>
    <w:rsid w:val="00D83325"/>
    <w:rsid w:val="00D837D0"/>
    <w:rsid w:val="00D84934"/>
    <w:rsid w:val="00D84D2C"/>
    <w:rsid w:val="00D856B2"/>
    <w:rsid w:val="00D86BBB"/>
    <w:rsid w:val="00D87B7D"/>
    <w:rsid w:val="00D87C83"/>
    <w:rsid w:val="00D9026F"/>
    <w:rsid w:val="00D90814"/>
    <w:rsid w:val="00D90F09"/>
    <w:rsid w:val="00D91719"/>
    <w:rsid w:val="00D91A8C"/>
    <w:rsid w:val="00D93369"/>
    <w:rsid w:val="00D93D31"/>
    <w:rsid w:val="00D961B3"/>
    <w:rsid w:val="00DA0E94"/>
    <w:rsid w:val="00DA1118"/>
    <w:rsid w:val="00DA2461"/>
    <w:rsid w:val="00DA398E"/>
    <w:rsid w:val="00DA57B7"/>
    <w:rsid w:val="00DA6D62"/>
    <w:rsid w:val="00DA7D57"/>
    <w:rsid w:val="00DB04F8"/>
    <w:rsid w:val="00DB063D"/>
    <w:rsid w:val="00DB0920"/>
    <w:rsid w:val="00DB0E5B"/>
    <w:rsid w:val="00DB2046"/>
    <w:rsid w:val="00DB2659"/>
    <w:rsid w:val="00DB486B"/>
    <w:rsid w:val="00DB4D56"/>
    <w:rsid w:val="00DB6EEF"/>
    <w:rsid w:val="00DB7DBE"/>
    <w:rsid w:val="00DC0468"/>
    <w:rsid w:val="00DC1B9D"/>
    <w:rsid w:val="00DC31E9"/>
    <w:rsid w:val="00DC3CA0"/>
    <w:rsid w:val="00DC73D8"/>
    <w:rsid w:val="00DD006C"/>
    <w:rsid w:val="00DD01D3"/>
    <w:rsid w:val="00DD07BB"/>
    <w:rsid w:val="00DD0E4D"/>
    <w:rsid w:val="00DD123D"/>
    <w:rsid w:val="00DD267C"/>
    <w:rsid w:val="00DD3900"/>
    <w:rsid w:val="00DD4168"/>
    <w:rsid w:val="00DD5340"/>
    <w:rsid w:val="00DE0387"/>
    <w:rsid w:val="00DE1871"/>
    <w:rsid w:val="00DE1C21"/>
    <w:rsid w:val="00DE1E10"/>
    <w:rsid w:val="00DE2FE0"/>
    <w:rsid w:val="00DE3852"/>
    <w:rsid w:val="00DE5D41"/>
    <w:rsid w:val="00DF0162"/>
    <w:rsid w:val="00DF15E8"/>
    <w:rsid w:val="00DF1FB7"/>
    <w:rsid w:val="00DF2510"/>
    <w:rsid w:val="00DF65FE"/>
    <w:rsid w:val="00DF77DF"/>
    <w:rsid w:val="00E00D20"/>
    <w:rsid w:val="00E018A5"/>
    <w:rsid w:val="00E0197A"/>
    <w:rsid w:val="00E01B4D"/>
    <w:rsid w:val="00E02C71"/>
    <w:rsid w:val="00E03816"/>
    <w:rsid w:val="00E04791"/>
    <w:rsid w:val="00E104C2"/>
    <w:rsid w:val="00E106EE"/>
    <w:rsid w:val="00E11261"/>
    <w:rsid w:val="00E121BF"/>
    <w:rsid w:val="00E12695"/>
    <w:rsid w:val="00E12BE1"/>
    <w:rsid w:val="00E12D3C"/>
    <w:rsid w:val="00E12EC3"/>
    <w:rsid w:val="00E15B17"/>
    <w:rsid w:val="00E16179"/>
    <w:rsid w:val="00E16A2C"/>
    <w:rsid w:val="00E16C9D"/>
    <w:rsid w:val="00E20DF4"/>
    <w:rsid w:val="00E239CA"/>
    <w:rsid w:val="00E24C0C"/>
    <w:rsid w:val="00E25215"/>
    <w:rsid w:val="00E301BE"/>
    <w:rsid w:val="00E30526"/>
    <w:rsid w:val="00E3079F"/>
    <w:rsid w:val="00E31D41"/>
    <w:rsid w:val="00E32687"/>
    <w:rsid w:val="00E33035"/>
    <w:rsid w:val="00E330CF"/>
    <w:rsid w:val="00E338F5"/>
    <w:rsid w:val="00E354B8"/>
    <w:rsid w:val="00E3587A"/>
    <w:rsid w:val="00E359B7"/>
    <w:rsid w:val="00E35A77"/>
    <w:rsid w:val="00E36BBA"/>
    <w:rsid w:val="00E37083"/>
    <w:rsid w:val="00E37A88"/>
    <w:rsid w:val="00E37BD1"/>
    <w:rsid w:val="00E402D8"/>
    <w:rsid w:val="00E40F58"/>
    <w:rsid w:val="00E41EB8"/>
    <w:rsid w:val="00E42721"/>
    <w:rsid w:val="00E42D79"/>
    <w:rsid w:val="00E43853"/>
    <w:rsid w:val="00E43D3E"/>
    <w:rsid w:val="00E448E1"/>
    <w:rsid w:val="00E44D24"/>
    <w:rsid w:val="00E458ED"/>
    <w:rsid w:val="00E45C45"/>
    <w:rsid w:val="00E46D6D"/>
    <w:rsid w:val="00E5018E"/>
    <w:rsid w:val="00E50610"/>
    <w:rsid w:val="00E50A75"/>
    <w:rsid w:val="00E51464"/>
    <w:rsid w:val="00E51F53"/>
    <w:rsid w:val="00E5250E"/>
    <w:rsid w:val="00E52624"/>
    <w:rsid w:val="00E52697"/>
    <w:rsid w:val="00E52B09"/>
    <w:rsid w:val="00E52E05"/>
    <w:rsid w:val="00E52EA4"/>
    <w:rsid w:val="00E53C8E"/>
    <w:rsid w:val="00E5475E"/>
    <w:rsid w:val="00E555B1"/>
    <w:rsid w:val="00E5626E"/>
    <w:rsid w:val="00E56A22"/>
    <w:rsid w:val="00E574F2"/>
    <w:rsid w:val="00E60553"/>
    <w:rsid w:val="00E60865"/>
    <w:rsid w:val="00E61027"/>
    <w:rsid w:val="00E635D0"/>
    <w:rsid w:val="00E63936"/>
    <w:rsid w:val="00E641EE"/>
    <w:rsid w:val="00E64419"/>
    <w:rsid w:val="00E655CD"/>
    <w:rsid w:val="00E65D95"/>
    <w:rsid w:val="00E709DF"/>
    <w:rsid w:val="00E70D07"/>
    <w:rsid w:val="00E71405"/>
    <w:rsid w:val="00E71773"/>
    <w:rsid w:val="00E71995"/>
    <w:rsid w:val="00E71C5E"/>
    <w:rsid w:val="00E71C8B"/>
    <w:rsid w:val="00E7277C"/>
    <w:rsid w:val="00E72DC1"/>
    <w:rsid w:val="00E7323D"/>
    <w:rsid w:val="00E74649"/>
    <w:rsid w:val="00E75134"/>
    <w:rsid w:val="00E75667"/>
    <w:rsid w:val="00E75853"/>
    <w:rsid w:val="00E75D91"/>
    <w:rsid w:val="00E75EBB"/>
    <w:rsid w:val="00E76104"/>
    <w:rsid w:val="00E76438"/>
    <w:rsid w:val="00E779F0"/>
    <w:rsid w:val="00E77B7B"/>
    <w:rsid w:val="00E81453"/>
    <w:rsid w:val="00E8252E"/>
    <w:rsid w:val="00E82B7D"/>
    <w:rsid w:val="00E832E5"/>
    <w:rsid w:val="00E83881"/>
    <w:rsid w:val="00E840F9"/>
    <w:rsid w:val="00E84392"/>
    <w:rsid w:val="00E84864"/>
    <w:rsid w:val="00E85452"/>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0F87"/>
    <w:rsid w:val="00EA1817"/>
    <w:rsid w:val="00EA1B42"/>
    <w:rsid w:val="00EA1D99"/>
    <w:rsid w:val="00EA2E5C"/>
    <w:rsid w:val="00EA3839"/>
    <w:rsid w:val="00EA3BB0"/>
    <w:rsid w:val="00EA6A61"/>
    <w:rsid w:val="00EA7483"/>
    <w:rsid w:val="00EB0E7B"/>
    <w:rsid w:val="00EB1937"/>
    <w:rsid w:val="00EB2654"/>
    <w:rsid w:val="00EB2A43"/>
    <w:rsid w:val="00EB4AF2"/>
    <w:rsid w:val="00EB4C99"/>
    <w:rsid w:val="00EB4E39"/>
    <w:rsid w:val="00EB610E"/>
    <w:rsid w:val="00EB6560"/>
    <w:rsid w:val="00EB775B"/>
    <w:rsid w:val="00EC0B79"/>
    <w:rsid w:val="00EC165C"/>
    <w:rsid w:val="00EC204F"/>
    <w:rsid w:val="00EC7303"/>
    <w:rsid w:val="00EC7EA3"/>
    <w:rsid w:val="00ED0551"/>
    <w:rsid w:val="00ED08F9"/>
    <w:rsid w:val="00ED0E48"/>
    <w:rsid w:val="00ED144C"/>
    <w:rsid w:val="00ED1FB3"/>
    <w:rsid w:val="00ED20A9"/>
    <w:rsid w:val="00ED24B0"/>
    <w:rsid w:val="00ED3E83"/>
    <w:rsid w:val="00ED4259"/>
    <w:rsid w:val="00ED45DE"/>
    <w:rsid w:val="00ED5969"/>
    <w:rsid w:val="00ED5D95"/>
    <w:rsid w:val="00ED66D3"/>
    <w:rsid w:val="00ED686F"/>
    <w:rsid w:val="00ED70E6"/>
    <w:rsid w:val="00ED7929"/>
    <w:rsid w:val="00EE2EB5"/>
    <w:rsid w:val="00EE4F4A"/>
    <w:rsid w:val="00EE5D88"/>
    <w:rsid w:val="00EE7F4D"/>
    <w:rsid w:val="00EF1CCD"/>
    <w:rsid w:val="00EF3C00"/>
    <w:rsid w:val="00EF3D5A"/>
    <w:rsid w:val="00EF4B50"/>
    <w:rsid w:val="00EF54BD"/>
    <w:rsid w:val="00EF561A"/>
    <w:rsid w:val="00EF6886"/>
    <w:rsid w:val="00EF721B"/>
    <w:rsid w:val="00EF7B4A"/>
    <w:rsid w:val="00F002DE"/>
    <w:rsid w:val="00F00D61"/>
    <w:rsid w:val="00F01224"/>
    <w:rsid w:val="00F0294B"/>
    <w:rsid w:val="00F048AA"/>
    <w:rsid w:val="00F05077"/>
    <w:rsid w:val="00F066A5"/>
    <w:rsid w:val="00F066F1"/>
    <w:rsid w:val="00F0682E"/>
    <w:rsid w:val="00F06D8E"/>
    <w:rsid w:val="00F07296"/>
    <w:rsid w:val="00F07504"/>
    <w:rsid w:val="00F07E95"/>
    <w:rsid w:val="00F10817"/>
    <w:rsid w:val="00F10C36"/>
    <w:rsid w:val="00F11265"/>
    <w:rsid w:val="00F11D52"/>
    <w:rsid w:val="00F123CA"/>
    <w:rsid w:val="00F12FC4"/>
    <w:rsid w:val="00F13313"/>
    <w:rsid w:val="00F147AB"/>
    <w:rsid w:val="00F14F2C"/>
    <w:rsid w:val="00F160DF"/>
    <w:rsid w:val="00F16800"/>
    <w:rsid w:val="00F16DC3"/>
    <w:rsid w:val="00F1710F"/>
    <w:rsid w:val="00F1711C"/>
    <w:rsid w:val="00F17177"/>
    <w:rsid w:val="00F17FD7"/>
    <w:rsid w:val="00F20602"/>
    <w:rsid w:val="00F21895"/>
    <w:rsid w:val="00F21EC6"/>
    <w:rsid w:val="00F22477"/>
    <w:rsid w:val="00F224B9"/>
    <w:rsid w:val="00F23098"/>
    <w:rsid w:val="00F231D6"/>
    <w:rsid w:val="00F248F6"/>
    <w:rsid w:val="00F24905"/>
    <w:rsid w:val="00F255B4"/>
    <w:rsid w:val="00F256A4"/>
    <w:rsid w:val="00F25AA3"/>
    <w:rsid w:val="00F25BC4"/>
    <w:rsid w:val="00F25E0F"/>
    <w:rsid w:val="00F262AA"/>
    <w:rsid w:val="00F2645B"/>
    <w:rsid w:val="00F27289"/>
    <w:rsid w:val="00F309CF"/>
    <w:rsid w:val="00F313C3"/>
    <w:rsid w:val="00F319D3"/>
    <w:rsid w:val="00F31A85"/>
    <w:rsid w:val="00F3367E"/>
    <w:rsid w:val="00F33FCA"/>
    <w:rsid w:val="00F34155"/>
    <w:rsid w:val="00F34F61"/>
    <w:rsid w:val="00F34FD5"/>
    <w:rsid w:val="00F35F01"/>
    <w:rsid w:val="00F36AD0"/>
    <w:rsid w:val="00F40477"/>
    <w:rsid w:val="00F4266F"/>
    <w:rsid w:val="00F4299B"/>
    <w:rsid w:val="00F42DBB"/>
    <w:rsid w:val="00F43164"/>
    <w:rsid w:val="00F435AB"/>
    <w:rsid w:val="00F4369E"/>
    <w:rsid w:val="00F440DD"/>
    <w:rsid w:val="00F445C1"/>
    <w:rsid w:val="00F45115"/>
    <w:rsid w:val="00F46300"/>
    <w:rsid w:val="00F4754E"/>
    <w:rsid w:val="00F47C34"/>
    <w:rsid w:val="00F47D55"/>
    <w:rsid w:val="00F47E00"/>
    <w:rsid w:val="00F501D9"/>
    <w:rsid w:val="00F50C1D"/>
    <w:rsid w:val="00F50E87"/>
    <w:rsid w:val="00F524E0"/>
    <w:rsid w:val="00F53482"/>
    <w:rsid w:val="00F54CE1"/>
    <w:rsid w:val="00F54FB4"/>
    <w:rsid w:val="00F56708"/>
    <w:rsid w:val="00F57E79"/>
    <w:rsid w:val="00F57EDB"/>
    <w:rsid w:val="00F60F37"/>
    <w:rsid w:val="00F613A2"/>
    <w:rsid w:val="00F621C4"/>
    <w:rsid w:val="00F65302"/>
    <w:rsid w:val="00F66549"/>
    <w:rsid w:val="00F66DF0"/>
    <w:rsid w:val="00F670A9"/>
    <w:rsid w:val="00F675A7"/>
    <w:rsid w:val="00F67A05"/>
    <w:rsid w:val="00F70364"/>
    <w:rsid w:val="00F707B3"/>
    <w:rsid w:val="00F723E0"/>
    <w:rsid w:val="00F7300C"/>
    <w:rsid w:val="00F76860"/>
    <w:rsid w:val="00F771B4"/>
    <w:rsid w:val="00F7773A"/>
    <w:rsid w:val="00F77E2F"/>
    <w:rsid w:val="00F80FBD"/>
    <w:rsid w:val="00F81789"/>
    <w:rsid w:val="00F82F7C"/>
    <w:rsid w:val="00F83E0D"/>
    <w:rsid w:val="00F8505C"/>
    <w:rsid w:val="00F850DB"/>
    <w:rsid w:val="00F8520D"/>
    <w:rsid w:val="00F860E7"/>
    <w:rsid w:val="00F860EF"/>
    <w:rsid w:val="00F867DE"/>
    <w:rsid w:val="00F903BB"/>
    <w:rsid w:val="00F90C86"/>
    <w:rsid w:val="00F90F90"/>
    <w:rsid w:val="00F91477"/>
    <w:rsid w:val="00F9169B"/>
    <w:rsid w:val="00F93E13"/>
    <w:rsid w:val="00F941D0"/>
    <w:rsid w:val="00F94517"/>
    <w:rsid w:val="00F94740"/>
    <w:rsid w:val="00F96D75"/>
    <w:rsid w:val="00F97118"/>
    <w:rsid w:val="00FA0664"/>
    <w:rsid w:val="00FA0DB1"/>
    <w:rsid w:val="00FA2D0A"/>
    <w:rsid w:val="00FA4303"/>
    <w:rsid w:val="00FA64F1"/>
    <w:rsid w:val="00FA6508"/>
    <w:rsid w:val="00FA6807"/>
    <w:rsid w:val="00FA6A89"/>
    <w:rsid w:val="00FA6AC9"/>
    <w:rsid w:val="00FA7157"/>
    <w:rsid w:val="00FB0C94"/>
    <w:rsid w:val="00FB2084"/>
    <w:rsid w:val="00FB428C"/>
    <w:rsid w:val="00FB4377"/>
    <w:rsid w:val="00FB4893"/>
    <w:rsid w:val="00FB4D11"/>
    <w:rsid w:val="00FB6043"/>
    <w:rsid w:val="00FB6271"/>
    <w:rsid w:val="00FB6635"/>
    <w:rsid w:val="00FB6671"/>
    <w:rsid w:val="00FB75EA"/>
    <w:rsid w:val="00FC060A"/>
    <w:rsid w:val="00FC197C"/>
    <w:rsid w:val="00FC1F38"/>
    <w:rsid w:val="00FC2585"/>
    <w:rsid w:val="00FC2B30"/>
    <w:rsid w:val="00FC2F9E"/>
    <w:rsid w:val="00FC3489"/>
    <w:rsid w:val="00FC5143"/>
    <w:rsid w:val="00FC53AD"/>
    <w:rsid w:val="00FC5DDE"/>
    <w:rsid w:val="00FC759E"/>
    <w:rsid w:val="00FC76D9"/>
    <w:rsid w:val="00FC7776"/>
    <w:rsid w:val="00FD104F"/>
    <w:rsid w:val="00FD2080"/>
    <w:rsid w:val="00FD2090"/>
    <w:rsid w:val="00FD2E9D"/>
    <w:rsid w:val="00FD3F67"/>
    <w:rsid w:val="00FD488E"/>
    <w:rsid w:val="00FD4AF8"/>
    <w:rsid w:val="00FD539D"/>
    <w:rsid w:val="00FD5DA3"/>
    <w:rsid w:val="00FD5F78"/>
    <w:rsid w:val="00FD6E83"/>
    <w:rsid w:val="00FD72F2"/>
    <w:rsid w:val="00FD7AC7"/>
    <w:rsid w:val="00FE127B"/>
    <w:rsid w:val="00FE155F"/>
    <w:rsid w:val="00FE2379"/>
    <w:rsid w:val="00FE2BD2"/>
    <w:rsid w:val="00FE3861"/>
    <w:rsid w:val="00FE41FD"/>
    <w:rsid w:val="00FE520D"/>
    <w:rsid w:val="00FE618C"/>
    <w:rsid w:val="00FE6A4B"/>
    <w:rsid w:val="00FE75A5"/>
    <w:rsid w:val="00FE7CB4"/>
    <w:rsid w:val="00FF176A"/>
    <w:rsid w:val="00FF17F1"/>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2477"/>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iPriority w:val="99"/>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uiPriority w:val="99"/>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99"/>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nhideWhenUsed/>
    <w:rsid w:val="004465CA"/>
    <w:pPr>
      <w:spacing w:after="120" w:line="480" w:lineRule="auto"/>
      <w:ind w:left="360"/>
    </w:pPr>
  </w:style>
  <w:style w:type="character" w:customStyle="1" w:styleId="BodyTextIndent2Char">
    <w:name w:val="Body Text Indent 2 Char"/>
    <w:basedOn w:val="DefaultParagraphFont"/>
    <w:link w:val="BodyTextIndent2"/>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4465CA"/>
    <w:pPr>
      <w:spacing w:after="120"/>
      <w:ind w:left="360"/>
    </w:pPr>
    <w:rPr>
      <w:sz w:val="16"/>
      <w:szCs w:val="16"/>
    </w:rPr>
  </w:style>
  <w:style w:type="character" w:customStyle="1" w:styleId="BodyTextIndent3Char">
    <w:name w:val="Body Text Indent 3 Char"/>
    <w:basedOn w:val="DefaultParagraphFont"/>
    <w:link w:val="BodyTextIndent3"/>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uiPriority w:val="99"/>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nhideWhenUsed/>
    <w:rsid w:val="00196A5A"/>
    <w:rPr>
      <w:rFonts w:ascii="Tahoma" w:hAnsi="Tahoma" w:cs="Tahoma"/>
      <w:sz w:val="16"/>
      <w:szCs w:val="16"/>
    </w:rPr>
  </w:style>
  <w:style w:type="character" w:customStyle="1" w:styleId="BalloonTextChar">
    <w:name w:val="Balloon Text Char"/>
    <w:basedOn w:val="DefaultParagraphFont"/>
    <w:link w:val="BalloonText"/>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nhideWhenUsed/>
    <w:rsid w:val="0068368D"/>
    <w:rPr>
      <w:sz w:val="16"/>
      <w:szCs w:val="16"/>
    </w:rPr>
  </w:style>
  <w:style w:type="paragraph" w:styleId="CommentText">
    <w:name w:val="annotation text"/>
    <w:basedOn w:val="Normal"/>
    <w:link w:val="CommentTextChar"/>
    <w:unhideWhenUsed/>
    <w:rsid w:val="0068368D"/>
    <w:rPr>
      <w:sz w:val="20"/>
      <w:szCs w:val="20"/>
    </w:rPr>
  </w:style>
  <w:style w:type="character" w:customStyle="1" w:styleId="CommentTextChar">
    <w:name w:val="Comment Text Char"/>
    <w:basedOn w:val="DefaultParagraphFont"/>
    <w:link w:val="CommentText"/>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68368D"/>
    <w:rPr>
      <w:b/>
      <w:bCs/>
    </w:rPr>
  </w:style>
  <w:style w:type="character" w:customStyle="1" w:styleId="CommentSubjectChar">
    <w:name w:val="Comment Subject Char"/>
    <w:basedOn w:val="CommentTextChar"/>
    <w:link w:val="CommentSubject"/>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iPriority w:val="99"/>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9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9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9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uiPriority w:val="99"/>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uiPriority w:val="99"/>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qFormat/>
    <w:rsid w:val="00D53C52"/>
    <w:pPr>
      <w:jc w:val="center"/>
    </w:pPr>
    <w:rPr>
      <w:b/>
      <w:sz w:val="44"/>
      <w:szCs w:val="20"/>
    </w:rPr>
  </w:style>
  <w:style w:type="character" w:customStyle="1" w:styleId="SubtitleChar">
    <w:name w:val="Subtitle Char"/>
    <w:basedOn w:val="DefaultParagraphFont"/>
    <w:link w:val="Subtitle"/>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rsid w:val="00D53C52"/>
    <w:pPr>
      <w:tabs>
        <w:tab w:val="left" w:leader="dot" w:pos="9000"/>
        <w:tab w:val="right" w:pos="9360"/>
      </w:tabs>
      <w:suppressAutoHyphens/>
      <w:ind w:left="720"/>
    </w:pPr>
    <w:rPr>
      <w:szCs w:val="20"/>
    </w:rPr>
  </w:style>
  <w:style w:type="character" w:styleId="FollowedHyperlink">
    <w:name w:val="FollowedHyperlink"/>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semiHidden/>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uiPriority w:val="99"/>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uiPriority w:val="99"/>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7"/>
      </w:numPr>
    </w:pPr>
  </w:style>
  <w:style w:type="numbering" w:customStyle="1" w:styleId="1a-2">
    <w:name w:val="1 / a / -2"/>
    <w:rsid w:val="00187043"/>
    <w:pPr>
      <w:numPr>
        <w:numId w:val="58"/>
      </w:numPr>
    </w:pPr>
  </w:style>
  <w:style w:type="numbering" w:customStyle="1" w:styleId="1a-1">
    <w:name w:val="1 / a / -1"/>
    <w:rsid w:val="00AD3357"/>
    <w:pPr>
      <w:numPr>
        <w:numId w:val="76"/>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65"/>
      </w:numPr>
    </w:pPr>
  </w:style>
  <w:style w:type="numbering" w:customStyle="1" w:styleId="MyList21">
    <w:name w:val="My List21"/>
    <w:rsid w:val="00187E80"/>
    <w:pPr>
      <w:numPr>
        <w:numId w:val="64"/>
      </w:numPr>
    </w:pPr>
  </w:style>
  <w:style w:type="numbering" w:customStyle="1" w:styleId="MyList1">
    <w:name w:val="My List1"/>
    <w:rsid w:val="00187E80"/>
    <w:pPr>
      <w:numPr>
        <w:numId w:val="77"/>
      </w:numPr>
    </w:pPr>
  </w:style>
  <w:style w:type="numbering" w:customStyle="1" w:styleId="MyList22">
    <w:name w:val="My List22"/>
    <w:rsid w:val="00187E80"/>
    <w:pPr>
      <w:numPr>
        <w:numId w:val="67"/>
      </w:numPr>
    </w:pPr>
  </w:style>
  <w:style w:type="numbering" w:customStyle="1" w:styleId="MyList3">
    <w:name w:val="My List3"/>
    <w:rsid w:val="00187E80"/>
    <w:pPr>
      <w:numPr>
        <w:numId w:val="78"/>
      </w:numPr>
    </w:pPr>
  </w:style>
  <w:style w:type="numbering" w:customStyle="1" w:styleId="1a-3">
    <w:name w:val="1 / a / -3"/>
    <w:rsid w:val="00187E80"/>
    <w:pPr>
      <w:numPr>
        <w:numId w:val="79"/>
      </w:numPr>
    </w:pPr>
  </w:style>
  <w:style w:type="numbering" w:customStyle="1" w:styleId="1a-22">
    <w:name w:val="1 / a / -22"/>
    <w:rsid w:val="00187E80"/>
    <w:pPr>
      <w:numPr>
        <w:numId w:val="68"/>
      </w:numPr>
    </w:pPr>
  </w:style>
  <w:style w:type="numbering" w:customStyle="1" w:styleId="1a-11">
    <w:name w:val="1 / a / -11"/>
    <w:rsid w:val="00BB1CAB"/>
    <w:pPr>
      <w:numPr>
        <w:numId w:val="60"/>
      </w:numPr>
    </w:pPr>
  </w:style>
  <w:style w:type="numbering" w:customStyle="1" w:styleId="MyList23">
    <w:name w:val="My List23"/>
    <w:rsid w:val="00CB47C7"/>
    <w:pPr>
      <w:numPr>
        <w:numId w:val="88"/>
      </w:numPr>
    </w:pPr>
  </w:style>
  <w:style w:type="numbering" w:customStyle="1" w:styleId="1a-23">
    <w:name w:val="1 / a / -23"/>
    <w:rsid w:val="00CB47C7"/>
    <w:pPr>
      <w:numPr>
        <w:numId w:val="89"/>
      </w:numPr>
    </w:pPr>
  </w:style>
  <w:style w:type="numbering" w:customStyle="1" w:styleId="NoList2">
    <w:name w:val="No List2"/>
    <w:next w:val="NoList"/>
    <w:uiPriority w:val="99"/>
    <w:semiHidden/>
    <w:unhideWhenUsed/>
    <w:rsid w:val="00F47E00"/>
  </w:style>
  <w:style w:type="table" w:customStyle="1" w:styleId="TableGrid5">
    <w:name w:val="Table Grid5"/>
    <w:basedOn w:val="TableNormal"/>
    <w:next w:val="TableGrid"/>
    <w:uiPriority w:val="59"/>
    <w:rsid w:val="00F47E00"/>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No1">
    <w:name w:val="List No1"/>
    <w:uiPriority w:val="99"/>
    <w:semiHidden/>
    <w:unhideWhenUsed/>
    <w:rsid w:val="00F47E00"/>
  </w:style>
  <w:style w:type="table" w:customStyle="1" w:styleId="MediumShading1-Accent112">
    <w:name w:val="Medium Shading 1 - Accent 112"/>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3">
    <w:name w:val="List Light - Accent 113"/>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21">
    <w:name w:val="Medium Shading 1 - Accent 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1">
    <w:name w:val="List Light - Accent 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61">
    <w:name w:val="Light Grid - Accent 61"/>
    <w:basedOn w:val="TableNormal"/>
    <w:next w:val="LightGrid-Accent6"/>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ListLightAccent61">
    <w:name w:val="List Light Accent 6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MediumGrid1-Accent61">
    <w:name w:val="Medium Grid 1 - Accent 61"/>
    <w:basedOn w:val="TableNormal"/>
    <w:next w:val="MediumGrid1-Accent6"/>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ListColorfulAccent11">
    <w:name w:val="List Colorful Accent 11"/>
    <w:basedOn w:val="TableNormal"/>
    <w:uiPriority w:val="99"/>
    <w:rsid w:val="00F47E00"/>
    <w:pPr>
      <w:spacing w:line="240" w:lineRule="auto"/>
      <w:jc w:val="left"/>
    </w:pPr>
    <w:rPr>
      <w:rFonts w:ascii="Verdana" w:eastAsia="Times New Roman" w:hAnsi="Verdana" w:cs="Times New Roman"/>
      <w:sz w:val="20"/>
      <w:szCs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1">
    <w:name w:val="Sombreado claro - Énfasis 111"/>
    <w:basedOn w:val="TableNormal"/>
    <w:uiPriority w:val="60"/>
    <w:rsid w:val="00F47E00"/>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1">
    <w:name w:val="Lista clara - Énfasis 1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1">
    <w:name w:val="List Light - Accent 111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1">
    <w:name w:val="List Light - Accent 1121"/>
    <w:basedOn w:val="TableNormal"/>
    <w:uiPriority w:val="99"/>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1">
    <w:name w:val="Light Grid - Accent 111"/>
    <w:basedOn w:val="TableNormal"/>
    <w:uiPriority w:val="62"/>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Light-Accent135">
    <w:name w:val="List Light - Accent 135"/>
    <w:basedOn w:val="TableNormal"/>
    <w:uiPriority w:val="61"/>
    <w:rsid w:val="00F47E00"/>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Cuadrculaclara-nfasis111">
    <w:name w:val="Cuadrícula clara - Énfasis 111"/>
    <w:basedOn w:val="TableNormal"/>
    <w:uiPriority w:val="62"/>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ColorfulAccent61">
    <w:name w:val="List Colorful Accent 61"/>
    <w:basedOn w:val="TableNormal"/>
    <w:uiPriority w:val="72"/>
    <w:rsid w:val="00F47E00"/>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1">
    <w:name w:val="List Light Accent 5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1">
    <w:name w:val="List Light Accent 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1">
    <w:name w:val="List Light Accent 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1">
    <w:name w:val="List Medium 2 Accent 31"/>
    <w:basedOn w:val="TableNormal"/>
    <w:uiPriority w:val="66"/>
    <w:rsid w:val="00F47E00"/>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4">
    <w:name w:val="List Light - Accent 144"/>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1">
    <w:name w:val="Light Shading - Accent 111"/>
    <w:basedOn w:val="TableNormal"/>
    <w:uiPriority w:val="60"/>
    <w:rsid w:val="00F47E00"/>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Light-Accent1411">
    <w:name w:val="List Light - Accent 14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1">
    <w:name w:val="List Light - Accent 142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1">
    <w:name w:val="List Light - Accent 14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1">
    <w:name w:val="List Light - Accent 131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1">
    <w:name w:val="List Light - Accent 132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1">
    <w:name w:val="List Light - Accent 133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1">
    <w:name w:val="List Light - Accent 1341"/>
    <w:basedOn w:val="TableNormal"/>
    <w:uiPriority w:val="61"/>
    <w:rsid w:val="00F47E00"/>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numbering" w:customStyle="1" w:styleId="Bulleted11">
    <w:name w:val="Bulleted11"/>
    <w:rsid w:val="00F47E00"/>
    <w:pPr>
      <w:numPr>
        <w:numId w:val="47"/>
      </w:numPr>
    </w:pPr>
  </w:style>
  <w:style w:type="numbering" w:customStyle="1" w:styleId="Style11">
    <w:name w:val="Style11"/>
    <w:rsid w:val="00F47E00"/>
    <w:pPr>
      <w:numPr>
        <w:numId w:val="1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4657791">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594215426">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289164934">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AEEEC-B5C1-43C9-A16F-ABCB54289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Le Tuan Anh</cp:lastModifiedBy>
  <cp:revision>19</cp:revision>
  <cp:lastPrinted>2021-04-01T03:45:00Z</cp:lastPrinted>
  <dcterms:created xsi:type="dcterms:W3CDTF">2025-11-06T08:19:00Z</dcterms:created>
  <dcterms:modified xsi:type="dcterms:W3CDTF">2025-12-16T04:27:00Z</dcterms:modified>
</cp:coreProperties>
</file>